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792" w:rsidRDefault="00F95792" w:rsidP="00F95792">
      <w:pPr>
        <w:autoSpaceDE w:val="0"/>
        <w:autoSpaceDN w:val="0"/>
        <w:adjustRightInd w:val="0"/>
        <w:ind w:right="537"/>
        <w:jc w:val="right"/>
        <w:rPr>
          <w:rFonts w:ascii="Verdana" w:hAnsi="Verdana" w:cs="Arial-BoldMT"/>
          <w:b/>
          <w:bCs/>
        </w:rPr>
      </w:pPr>
      <w:bookmarkStart w:id="0" w:name="page1"/>
      <w:bookmarkEnd w:id="0"/>
      <w:r>
        <w:rPr>
          <w:rFonts w:ascii="Verdana" w:hAnsi="Verdana" w:cs="Arial-BoldMT"/>
          <w:b/>
          <w:bCs/>
        </w:rPr>
        <w:t xml:space="preserve">ALLEGATO </w:t>
      </w:r>
      <w:r w:rsidR="00DD6A8D">
        <w:rPr>
          <w:rFonts w:ascii="Verdana" w:hAnsi="Verdana" w:cs="Arial-BoldMT"/>
          <w:b/>
          <w:bCs/>
        </w:rPr>
        <w:t>F</w:t>
      </w:r>
    </w:p>
    <w:p w:rsidR="00F95792" w:rsidRDefault="00F95792" w:rsidP="00F95792">
      <w:pPr>
        <w:autoSpaceDE w:val="0"/>
        <w:autoSpaceDN w:val="0"/>
        <w:adjustRightInd w:val="0"/>
        <w:ind w:right="537"/>
        <w:jc w:val="right"/>
        <w:rPr>
          <w:rFonts w:ascii="Verdana" w:hAnsi="Verdana" w:cs="Times New Roman"/>
          <w:b/>
          <w:bCs/>
          <w:i/>
        </w:rPr>
      </w:pPr>
      <w:r w:rsidRPr="003F51C2">
        <w:rPr>
          <w:rFonts w:ascii="Verdana" w:hAnsi="Verdana" w:cs="Times New Roman"/>
          <w:b/>
          <w:bCs/>
          <w:i/>
        </w:rPr>
        <w:t>da inserire nella “Documentazione Amministrativa”</w:t>
      </w:r>
    </w:p>
    <w:tbl>
      <w:tblPr>
        <w:tblW w:w="10139" w:type="dxa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4A0" w:firstRow="1" w:lastRow="0" w:firstColumn="1" w:lastColumn="0" w:noHBand="0" w:noVBand="1"/>
      </w:tblPr>
      <w:tblGrid>
        <w:gridCol w:w="10139"/>
      </w:tblGrid>
      <w:tr w:rsidR="0095415D" w:rsidRPr="00ED3080" w:rsidTr="0012685B">
        <w:tblPrEx>
          <w:tblCellMar>
            <w:top w:w="0" w:type="dxa"/>
            <w:bottom w:w="0" w:type="dxa"/>
          </w:tblCellMar>
        </w:tblPrEx>
        <w:trPr>
          <w:cantSplit/>
          <w:trHeight w:val="6366"/>
        </w:trPr>
        <w:tc>
          <w:tcPr>
            <w:tcW w:w="10139" w:type="dxa"/>
            <w:vAlign w:val="center"/>
            <w:hideMark/>
          </w:tcPr>
          <w:tbl>
            <w:tblPr>
              <w:tblW w:w="9990" w:type="dxa"/>
              <w:jc w:val="center"/>
              <w:tblInd w:w="0" w:type="dxa"/>
              <w:tblLayout w:type="fixed"/>
              <w:tblCellMar>
                <w:top w:w="0" w:type="dxa"/>
                <w:left w:w="10" w:type="dxa"/>
                <w:bottom w:w="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656"/>
              <w:gridCol w:w="5433"/>
              <w:gridCol w:w="2901"/>
            </w:tblGrid>
            <w:tr w:rsidR="0095415D" w:rsidRPr="00ED3080" w:rsidTr="0012685B">
              <w:tblPrEx>
                <w:tblCellMar>
                  <w:top w:w="0" w:type="dxa"/>
                  <w:bottom w:w="0" w:type="dxa"/>
                </w:tblCellMar>
              </w:tblPrEx>
              <w:trPr>
                <w:trHeight w:val="1051"/>
                <w:jc w:val="center"/>
              </w:trPr>
              <w:tc>
                <w:tcPr>
                  <w:tcW w:w="82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95415D" w:rsidRPr="00ED3080" w:rsidRDefault="0095415D" w:rsidP="0012685B">
                  <w:pPr>
                    <w:spacing w:after="240"/>
                    <w:jc w:val="center"/>
                    <w:rPr>
                      <w:rFonts w:ascii="Garamond" w:eastAsia="SimSun" w:hAnsi="Garamond" w:cs="Calibri"/>
                      <w:color w:val="00000A"/>
                      <w:kern w:val="2"/>
                      <w:lang w:eastAsia="hi-IN" w:bidi="hi-IN"/>
                    </w:rPr>
                  </w:pPr>
                  <w:r w:rsidRPr="0095415D">
                    <w:rPr>
                      <w:rFonts w:ascii="Garamond" w:eastAsia="SimSun" w:hAnsi="Garamond" w:cs="Calibri"/>
                      <w:noProof/>
                      <w:color w:val="00000A"/>
                      <w:kern w:val="2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2" type="#_x0000_t75" style="width:69.85pt;height:39.75pt;visibility:visible;mso-wrap-style:square" filled="t">
                        <v:imagedata r:id="rId7" o:title=""/>
                      </v:shape>
                    </w:pict>
                  </w:r>
                </w:p>
                <w:p w:rsidR="0095415D" w:rsidRPr="00ED3080" w:rsidRDefault="0095415D" w:rsidP="0012685B">
                  <w:pPr>
                    <w:spacing w:after="240"/>
                    <w:jc w:val="center"/>
                    <w:rPr>
                      <w:rFonts w:ascii="Garamond" w:hAnsi="Garamond" w:cs="Calibri"/>
                      <w:color w:val="00000A"/>
                      <w:kern w:val="2"/>
                      <w:lang w:eastAsia="hi-IN" w:bidi="hi-IN"/>
                    </w:rPr>
                  </w:pPr>
                  <w:r w:rsidRPr="0095415D">
                    <w:rPr>
                      <w:rFonts w:ascii="Garamond" w:eastAsia="SimSun" w:hAnsi="Garamond" w:cs="Calibri"/>
                      <w:noProof/>
                      <w:color w:val="00000A"/>
                      <w:kern w:val="2"/>
                    </w:rPr>
                    <w:pict>
                      <v:shape id="_x0000_i1031" type="#_x0000_t75" style="width:73.6pt;height:18.25pt;visibility:visible;mso-wrap-style:square" filled="t">
                        <v:imagedata r:id="rId8" o:title=""/>
                      </v:shape>
                    </w:pict>
                  </w:r>
                </w:p>
              </w:tc>
              <w:tc>
                <w:tcPr>
                  <w:tcW w:w="271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center"/>
                </w:tcPr>
                <w:p w:rsidR="0095415D" w:rsidRPr="00ED3080" w:rsidRDefault="0095415D" w:rsidP="0012685B">
                  <w:pPr>
                    <w:ind w:left="33"/>
                    <w:rPr>
                      <w:rFonts w:ascii="Garamond" w:eastAsia="MS Mincho" w:hAnsi="Garamond" w:cs="Calibri"/>
                      <w:sz w:val="24"/>
                      <w:szCs w:val="24"/>
                    </w:rPr>
                  </w:pPr>
                  <w:proofErr w:type="spellStart"/>
                  <w:r w:rsidRPr="00ED3080">
                    <w:rPr>
                      <w:rFonts w:ascii="Garamond" w:eastAsia="MS Mincho" w:hAnsi="Garamond" w:cs="Calibri"/>
                      <w:sz w:val="24"/>
                      <w:szCs w:val="24"/>
                    </w:rPr>
                    <w:t>Asmel</w:t>
                  </w:r>
                  <w:proofErr w:type="spellEnd"/>
                  <w:r w:rsidRPr="00ED3080">
                    <w:rPr>
                      <w:rFonts w:ascii="Garamond" w:eastAsia="MS Mincho" w:hAnsi="Garamond" w:cs="Calibri"/>
                      <w:sz w:val="24"/>
                      <w:szCs w:val="24"/>
                    </w:rPr>
                    <w:t xml:space="preserve"> Consortile S.C. a </w:t>
                  </w:r>
                  <w:proofErr w:type="spellStart"/>
                  <w:r w:rsidRPr="00ED3080">
                    <w:rPr>
                      <w:rFonts w:ascii="Garamond" w:eastAsia="MS Mincho" w:hAnsi="Garamond" w:cs="Calibri"/>
                      <w:sz w:val="24"/>
                      <w:szCs w:val="24"/>
                    </w:rPr>
                    <w:t>r.l</w:t>
                  </w:r>
                  <w:proofErr w:type="spellEnd"/>
                  <w:r w:rsidRPr="00ED3080">
                    <w:rPr>
                      <w:rFonts w:ascii="Garamond" w:eastAsia="MS Mincho" w:hAnsi="Garamond" w:cs="Calibri"/>
                      <w:sz w:val="24"/>
                      <w:szCs w:val="24"/>
                    </w:rPr>
                    <w:t>.</w:t>
                  </w:r>
                </w:p>
                <w:p w:rsidR="0095415D" w:rsidRPr="00ED3080" w:rsidRDefault="0095415D" w:rsidP="0012685B">
                  <w:pPr>
                    <w:ind w:left="33"/>
                    <w:rPr>
                      <w:rFonts w:ascii="Garamond" w:eastAsia="MS Mincho" w:hAnsi="Garamond" w:cs="Calibri"/>
                    </w:rPr>
                  </w:pPr>
                  <w:r w:rsidRPr="00ED3080">
                    <w:rPr>
                      <w:rFonts w:ascii="Garamond" w:eastAsia="MS Mincho" w:hAnsi="Garamond" w:cs="Calibri"/>
                    </w:rPr>
                    <w:t>Sede Legale: Via Carlo Cattaneo, 9 - 21013 GALLARATE (VA)</w:t>
                  </w:r>
                </w:p>
                <w:p w:rsidR="0095415D" w:rsidRPr="00ED3080" w:rsidRDefault="0095415D" w:rsidP="0012685B">
                  <w:pPr>
                    <w:ind w:left="33"/>
                    <w:rPr>
                      <w:rFonts w:ascii="Garamond" w:eastAsia="MS Mincho" w:hAnsi="Garamond" w:cs="Calibri"/>
                    </w:rPr>
                  </w:pPr>
                  <w:r w:rsidRPr="00ED3080">
                    <w:rPr>
                      <w:rFonts w:ascii="Garamond" w:eastAsia="MS Mincho" w:hAnsi="Garamond" w:cs="Calibri"/>
                    </w:rPr>
                    <w:t>P.IVA 03357090129 - C.F. 91055320120</w:t>
                  </w:r>
                </w:p>
                <w:p w:rsidR="0095415D" w:rsidRPr="00ED3080" w:rsidRDefault="0095415D" w:rsidP="0012685B">
                  <w:pPr>
                    <w:ind w:left="33"/>
                    <w:rPr>
                      <w:rFonts w:ascii="Garamond" w:eastAsia="MS Mincho" w:hAnsi="Garamond" w:cs="Calibri"/>
                    </w:rPr>
                  </w:pPr>
                  <w:r w:rsidRPr="00ED3080">
                    <w:rPr>
                      <w:rFonts w:ascii="Garamond" w:eastAsia="MS Mincho" w:hAnsi="Garamond" w:cs="Calibri"/>
                    </w:rPr>
                    <w:t>Sede Operativa: Centro Direzionale - Isola G1 - Napoli</w:t>
                  </w:r>
                </w:p>
                <w:p w:rsidR="0095415D" w:rsidRDefault="0095415D" w:rsidP="0012685B">
                  <w:pPr>
                    <w:ind w:left="33"/>
                    <w:rPr>
                      <w:rFonts w:ascii="Garamond" w:eastAsia="MS Mincho" w:hAnsi="Garamond" w:cs="Calibri"/>
                    </w:rPr>
                  </w:pPr>
                  <w:r w:rsidRPr="00ED3080">
                    <w:rPr>
                      <w:rFonts w:ascii="Garamond" w:eastAsia="MS Mincho" w:hAnsi="Garamond" w:cs="Calibri"/>
                    </w:rPr>
                    <w:t xml:space="preserve">www.asmecomm.it </w:t>
                  </w:r>
                  <w:r>
                    <w:rPr>
                      <w:rFonts w:ascii="Garamond" w:eastAsia="MS Mincho" w:hAnsi="Garamond" w:cs="Calibri"/>
                    </w:rPr>
                    <w:t>–</w:t>
                  </w:r>
                  <w:r w:rsidRPr="00ED3080">
                    <w:rPr>
                      <w:rFonts w:ascii="Garamond" w:eastAsia="MS Mincho" w:hAnsi="Garamond" w:cs="Calibri"/>
                    </w:rPr>
                    <w:t xml:space="preserve"> </w:t>
                  </w:r>
                  <w:r>
                    <w:rPr>
                      <w:rFonts w:ascii="Garamond" w:eastAsia="MS Mincho" w:hAnsi="Garamond" w:cs="Calibri"/>
                    </w:rPr>
                    <w:t xml:space="preserve">Rete </w:t>
                  </w:r>
                  <w:r w:rsidRPr="00ED3080">
                    <w:rPr>
                      <w:rFonts w:ascii="Garamond" w:eastAsia="MS Mincho" w:hAnsi="Garamond" w:cs="Calibri"/>
                    </w:rPr>
                    <w:t xml:space="preserve">di committenza pubblica </w:t>
                  </w:r>
                </w:p>
                <w:p w:rsidR="0095415D" w:rsidRPr="00B139D9" w:rsidRDefault="0095415D" w:rsidP="0012685B">
                  <w:pPr>
                    <w:ind w:left="33"/>
                    <w:rPr>
                      <w:rFonts w:ascii="Garamond" w:eastAsia="MS Mincho" w:hAnsi="Garamond" w:cs="Calibri"/>
                    </w:rPr>
                  </w:pPr>
                  <w:r>
                    <w:rPr>
                      <w:rFonts w:ascii="Garamond" w:eastAsia="MS Mincho" w:hAnsi="Garamond" w:cs="Calibri"/>
                    </w:rPr>
                    <w:t xml:space="preserve">Sito piattaforma: </w:t>
                  </w:r>
                  <w:hyperlink r:id="rId9" w:history="1">
                    <w:r w:rsidRPr="00E45736">
                      <w:rPr>
                        <w:rStyle w:val="Collegamentoipertestuale"/>
                        <w:rFonts w:ascii="Garamond" w:eastAsia="MS Mincho" w:hAnsi="Garamond" w:cs="Calibri"/>
                      </w:rPr>
                      <w:t>https://piattaforma.asmecomm.it/</w:t>
                    </w:r>
                  </w:hyperlink>
                </w:p>
              </w:tc>
              <w:tc>
                <w:tcPr>
                  <w:tcW w:w="145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95415D" w:rsidRPr="00ED3080" w:rsidRDefault="0095415D" w:rsidP="0012685B">
                  <w:pPr>
                    <w:spacing w:after="240"/>
                    <w:jc w:val="center"/>
                    <w:rPr>
                      <w:rFonts w:ascii="Garamond" w:eastAsia="SimSun" w:hAnsi="Garamond" w:cs="Calibri"/>
                      <w:color w:val="00000A"/>
                      <w:kern w:val="2"/>
                      <w:lang w:val="en-US" w:eastAsia="hi-IN" w:bidi="hi-IN"/>
                    </w:rPr>
                  </w:pPr>
                  <w:r w:rsidRPr="0095415D">
                    <w:rPr>
                      <w:rFonts w:ascii="Garamond" w:hAnsi="Garamond" w:cs="Times New Roman"/>
                      <w:noProof/>
                    </w:rPr>
                    <w:pict>
                      <v:shape id="Immagine 2" o:spid="_x0000_i1030" type="#_x0000_t75" alt="Logo_SRR_Def_100" style="width:138.65pt;height:29.55pt;visibility:visible;mso-wrap-style:square">
                        <v:imagedata r:id="rId10" o:title="Logo_SRR_Def_100"/>
                      </v:shape>
                    </w:pict>
                  </w:r>
                </w:p>
              </w:tc>
            </w:tr>
          </w:tbl>
          <w:p w:rsidR="0095415D" w:rsidRDefault="0095415D" w:rsidP="0012685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Calibri"/>
                <w:b/>
                <w:sz w:val="44"/>
                <w:szCs w:val="44"/>
              </w:rPr>
            </w:pPr>
          </w:p>
          <w:p w:rsidR="0095415D" w:rsidRPr="003A053E" w:rsidRDefault="0095415D" w:rsidP="0012685B">
            <w:pPr>
              <w:jc w:val="both"/>
              <w:rPr>
                <w:rFonts w:ascii="Garamond" w:hAnsi="Garamond" w:cs="Times New Roman"/>
                <w:noProof/>
              </w:rPr>
            </w:pPr>
            <w:r w:rsidRPr="0095415D">
              <w:rPr>
                <w:rFonts w:ascii="Garamond" w:hAnsi="Garamond" w:cs="Times New Roman"/>
                <w:noProof/>
              </w:rPr>
              <w:pict>
                <v:shape id="Immagine 1" o:spid="_x0000_i1029" type="#_x0000_t75" alt="Logo_SRR_Def_100" style="width:386.35pt;height:82.2pt;visibility:visible;mso-wrap-style:square">
                  <v:imagedata r:id="rId11" o:title="Logo_SRR_Def_100"/>
                </v:shape>
              </w:pict>
            </w:r>
          </w:p>
          <w:p w:rsidR="0095415D" w:rsidRPr="0085655D" w:rsidRDefault="0095415D" w:rsidP="0012685B">
            <w:pPr>
              <w:jc w:val="both"/>
              <w:rPr>
                <w:rFonts w:ascii="Garamond" w:hAnsi="Garamond" w:cs="Times New Roman"/>
              </w:rPr>
            </w:pPr>
          </w:p>
          <w:p w:rsidR="0095415D" w:rsidRPr="0095415D" w:rsidRDefault="0095415D" w:rsidP="0012685B">
            <w:pPr>
              <w:pStyle w:val="Pidipagina"/>
              <w:jc w:val="center"/>
              <w:rPr>
                <w:rFonts w:ascii="Times New Roman" w:hAnsi="Times New Roman" w:cs="Times New Roman"/>
              </w:rPr>
            </w:pPr>
            <w:r w:rsidRPr="0095415D">
              <w:rPr>
                <w:rFonts w:ascii="Times New Roman" w:hAnsi="Times New Roman" w:cs="Times New Roman"/>
                <w:b/>
              </w:rPr>
              <w:t>P.IVA e C.F.:</w:t>
            </w:r>
            <w:r w:rsidRPr="0095415D">
              <w:rPr>
                <w:rFonts w:ascii="Times New Roman" w:hAnsi="Times New Roman" w:cs="Times New Roman"/>
              </w:rPr>
              <w:t xml:space="preserve">01201410865 - </w:t>
            </w:r>
            <w:r w:rsidRPr="0095415D">
              <w:rPr>
                <w:rFonts w:ascii="Times New Roman" w:hAnsi="Times New Roman" w:cs="Times New Roman"/>
                <w:b/>
              </w:rPr>
              <w:t>Sede Legale</w:t>
            </w:r>
            <w:r w:rsidRPr="0095415D">
              <w:rPr>
                <w:rFonts w:ascii="Times New Roman" w:hAnsi="Times New Roman" w:cs="Times New Roman"/>
              </w:rPr>
              <w:t xml:space="preserve"> in Enna - Piazza Garibaldi n. 2 - </w:t>
            </w:r>
            <w:r w:rsidRPr="0095415D">
              <w:rPr>
                <w:rFonts w:ascii="Times New Roman" w:hAnsi="Times New Roman" w:cs="Times New Roman"/>
                <w:b/>
              </w:rPr>
              <w:t xml:space="preserve">Sede </w:t>
            </w:r>
            <w:proofErr w:type="spellStart"/>
            <w:r w:rsidRPr="0095415D">
              <w:rPr>
                <w:rFonts w:ascii="Times New Roman" w:hAnsi="Times New Roman" w:cs="Times New Roman"/>
                <w:b/>
              </w:rPr>
              <w:t>Amministr</w:t>
            </w:r>
            <w:proofErr w:type="spellEnd"/>
            <w:r w:rsidRPr="0095415D">
              <w:rPr>
                <w:rFonts w:ascii="Times New Roman" w:hAnsi="Times New Roman" w:cs="Times New Roman"/>
                <w:b/>
              </w:rPr>
              <w:t>.</w:t>
            </w:r>
            <w:r w:rsidRPr="0095415D">
              <w:rPr>
                <w:rFonts w:ascii="Times New Roman" w:hAnsi="Times New Roman" w:cs="Times New Roman"/>
              </w:rPr>
              <w:t xml:space="preserve"> in Enna –Via </w:t>
            </w:r>
            <w:proofErr w:type="spellStart"/>
            <w:r w:rsidRPr="0095415D">
              <w:rPr>
                <w:rFonts w:ascii="Times New Roman" w:hAnsi="Times New Roman" w:cs="Times New Roman"/>
              </w:rPr>
              <w:t>Varisano</w:t>
            </w:r>
            <w:proofErr w:type="spellEnd"/>
            <w:r w:rsidRPr="0095415D">
              <w:rPr>
                <w:rFonts w:ascii="Times New Roman" w:hAnsi="Times New Roman" w:cs="Times New Roman"/>
              </w:rPr>
              <w:t xml:space="preserve"> n. 4</w:t>
            </w:r>
          </w:p>
          <w:p w:rsidR="0095415D" w:rsidRPr="0095415D" w:rsidRDefault="0095415D" w:rsidP="0012685B">
            <w:pPr>
              <w:pStyle w:val="Pidipagina"/>
              <w:jc w:val="center"/>
              <w:rPr>
                <w:rFonts w:ascii="Times New Roman" w:hAnsi="Times New Roman" w:cs="Times New Roman"/>
                <w:b/>
                <w:color w:val="595959"/>
              </w:rPr>
            </w:pPr>
            <w:proofErr w:type="spellStart"/>
            <w:r w:rsidRPr="0095415D">
              <w:rPr>
                <w:rFonts w:ascii="Times New Roman" w:hAnsi="Times New Roman" w:cs="Times New Roman"/>
                <w:b/>
              </w:rPr>
              <w:t>pec</w:t>
            </w:r>
            <w:proofErr w:type="spellEnd"/>
            <w:r w:rsidRPr="0095415D">
              <w:rPr>
                <w:rFonts w:ascii="Times New Roman" w:hAnsi="Times New Roman" w:cs="Times New Roman"/>
              </w:rPr>
              <w:t xml:space="preserve">: </w:t>
            </w:r>
            <w:hyperlink r:id="rId12" w:history="1">
              <w:r w:rsidRPr="0095415D">
                <w:rPr>
                  <w:rStyle w:val="Collegamentoipertestuale"/>
                  <w:rFonts w:ascii="Times New Roman" w:hAnsi="Times New Roman"/>
                </w:rPr>
                <w:t>srr.ennaprovincia@pec.it</w:t>
              </w:r>
            </w:hyperlink>
            <w:r w:rsidRPr="0095415D">
              <w:rPr>
                <w:rFonts w:ascii="Times New Roman" w:hAnsi="Times New Roman" w:cs="Times New Roman"/>
              </w:rPr>
              <w:t xml:space="preserve"> – </w:t>
            </w:r>
            <w:r w:rsidRPr="0095415D">
              <w:rPr>
                <w:rFonts w:ascii="Times New Roman" w:hAnsi="Times New Roman" w:cs="Times New Roman"/>
                <w:b/>
              </w:rPr>
              <w:t>email</w:t>
            </w:r>
            <w:r w:rsidRPr="0095415D">
              <w:rPr>
                <w:rFonts w:ascii="Times New Roman" w:hAnsi="Times New Roman" w:cs="Times New Roman"/>
              </w:rPr>
              <w:t xml:space="preserve">: </w:t>
            </w:r>
            <w:hyperlink r:id="rId13" w:history="1">
              <w:r w:rsidRPr="0095415D">
                <w:rPr>
                  <w:rStyle w:val="Collegamentoipertestuale"/>
                  <w:rFonts w:ascii="Times New Roman" w:hAnsi="Times New Roman"/>
                </w:rPr>
                <w:t>amministrazione@srrennaprovincia.it</w:t>
              </w:r>
            </w:hyperlink>
            <w:r w:rsidRPr="0095415D">
              <w:rPr>
                <w:rFonts w:ascii="Times New Roman" w:hAnsi="Times New Roman" w:cs="Times New Roman"/>
              </w:rPr>
              <w:t xml:space="preserve"> - </w:t>
            </w:r>
            <w:r w:rsidRPr="0095415D">
              <w:rPr>
                <w:rFonts w:ascii="Times New Roman" w:hAnsi="Times New Roman" w:cs="Times New Roman"/>
                <w:b/>
              </w:rPr>
              <w:t>web</w:t>
            </w:r>
            <w:r w:rsidRPr="0095415D">
              <w:rPr>
                <w:rFonts w:ascii="Times New Roman" w:hAnsi="Times New Roman" w:cs="Times New Roman"/>
              </w:rPr>
              <w:t xml:space="preserve">: </w:t>
            </w:r>
            <w:hyperlink r:id="rId14" w:history="1">
              <w:r w:rsidRPr="0095415D">
                <w:rPr>
                  <w:rStyle w:val="Collegamentoipertestuale"/>
                  <w:rFonts w:ascii="Times New Roman" w:hAnsi="Times New Roman"/>
                </w:rPr>
                <w:t>www.srrennaprovincia.it</w:t>
              </w:r>
            </w:hyperlink>
          </w:p>
          <w:p w:rsidR="0095415D" w:rsidRPr="0095415D" w:rsidRDefault="0095415D" w:rsidP="0012685B">
            <w:pPr>
              <w:pStyle w:val="Pidipagina"/>
              <w:jc w:val="center"/>
              <w:rPr>
                <w:rFonts w:ascii="Times New Roman" w:hAnsi="Times New Roman" w:cs="Times New Roman"/>
              </w:rPr>
            </w:pPr>
            <w:r w:rsidRPr="0095415D">
              <w:rPr>
                <w:rFonts w:ascii="Times New Roman" w:hAnsi="Times New Roman" w:cs="Times New Roman"/>
                <w:b/>
              </w:rPr>
              <w:t>Registro Imprese di Enna</w:t>
            </w:r>
            <w:r w:rsidRPr="0095415D">
              <w:rPr>
                <w:rFonts w:ascii="Times New Roman" w:hAnsi="Times New Roman" w:cs="Times New Roman"/>
              </w:rPr>
              <w:t xml:space="preserve"> n.67877 - </w:t>
            </w:r>
            <w:r w:rsidRPr="0095415D">
              <w:rPr>
                <w:rFonts w:ascii="Times New Roman" w:hAnsi="Times New Roman" w:cs="Times New Roman"/>
                <w:b/>
              </w:rPr>
              <w:t>Capitale Sociale</w:t>
            </w:r>
            <w:r w:rsidRPr="0095415D">
              <w:rPr>
                <w:rFonts w:ascii="Times New Roman" w:hAnsi="Times New Roman" w:cs="Times New Roman"/>
              </w:rPr>
              <w:t xml:space="preserve"> sottoscritto €. 120.000,00 -</w:t>
            </w:r>
            <w:r w:rsidRPr="0095415D">
              <w:rPr>
                <w:rFonts w:ascii="Times New Roman" w:hAnsi="Times New Roman" w:cs="Times New Roman"/>
                <w:b/>
              </w:rPr>
              <w:t>Capitale Sociale</w:t>
            </w:r>
            <w:r w:rsidRPr="0095415D">
              <w:rPr>
                <w:rFonts w:ascii="Times New Roman" w:hAnsi="Times New Roman" w:cs="Times New Roman"/>
              </w:rPr>
              <w:t xml:space="preserve"> versato €. 117.138,34</w:t>
            </w:r>
          </w:p>
          <w:p w:rsidR="0095415D" w:rsidRPr="00ED3080" w:rsidRDefault="0095415D" w:rsidP="0012685B">
            <w:pPr>
              <w:keepNext/>
              <w:pBdr>
                <w:bottom w:val="single" w:sz="4" w:space="1" w:color="auto"/>
              </w:pBdr>
              <w:tabs>
                <w:tab w:val="num" w:pos="0"/>
              </w:tabs>
              <w:suppressAutoHyphens/>
              <w:outlineLvl w:val="0"/>
              <w:rPr>
                <w:rFonts w:eastAsia="MS Mincho" w:cs="Calibri"/>
                <w:lang w:val="en-US"/>
              </w:rPr>
            </w:pPr>
            <w:bookmarkStart w:id="1" w:name="_GoBack"/>
            <w:bookmarkEnd w:id="1"/>
          </w:p>
        </w:tc>
      </w:tr>
    </w:tbl>
    <w:p w:rsidR="00A647E0" w:rsidRPr="00A647E0" w:rsidRDefault="00A647E0" w:rsidP="00A647E0">
      <w:pPr>
        <w:tabs>
          <w:tab w:val="left" w:pos="468"/>
        </w:tabs>
        <w:rPr>
          <w:rFonts w:eastAsia="MS Mincho" w:cs="Calibri"/>
          <w:b/>
          <w:sz w:val="10"/>
        </w:rPr>
      </w:pPr>
      <w:r w:rsidRPr="00A647E0">
        <w:rPr>
          <w:rFonts w:eastAsia="MS Mincho" w:cs="Calibri"/>
          <w:b/>
          <w:sz w:val="10"/>
        </w:rPr>
        <w:tab/>
      </w:r>
    </w:p>
    <w:p w:rsidR="00F95792" w:rsidRDefault="00F95792" w:rsidP="00F95792">
      <w:pPr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95792" w:rsidRPr="00AE4D3D" w:rsidRDefault="00F95792" w:rsidP="00F95792">
      <w:pPr>
        <w:spacing w:line="0" w:lineRule="atLeast"/>
        <w:ind w:right="13"/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AE4D3D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DICHIARAZIONE CLAUSOLA </w:t>
      </w:r>
      <w:r w:rsidR="00AE4D3D">
        <w:rPr>
          <w:rFonts w:ascii="Times New Roman" w:eastAsia="Times New Roman" w:hAnsi="Times New Roman"/>
          <w:b/>
          <w:sz w:val="28"/>
          <w:szCs w:val="28"/>
          <w:u w:val="single"/>
        </w:rPr>
        <w:t>ATO</w:t>
      </w:r>
    </w:p>
    <w:p w:rsidR="00F95792" w:rsidRPr="00F95792" w:rsidRDefault="00F95792" w:rsidP="00F95792">
      <w:pPr>
        <w:spacing w:line="276" w:lineRule="auto"/>
        <w:ind w:left="50" w:right="10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7E0" w:rsidRDefault="00A647E0" w:rsidP="000A718D">
      <w:pPr>
        <w:rPr>
          <w:rFonts w:ascii="Verdana" w:hAnsi="Verdana"/>
          <w:b/>
        </w:rPr>
      </w:pPr>
    </w:p>
    <w:p w:rsidR="000A718D" w:rsidRPr="003F51C2" w:rsidRDefault="000A718D" w:rsidP="000A718D">
      <w:pPr>
        <w:rPr>
          <w:rFonts w:ascii="Verdana" w:hAnsi="Verdana"/>
          <w:b/>
        </w:rPr>
      </w:pPr>
      <w:r w:rsidRPr="003F51C2">
        <w:rPr>
          <w:rFonts w:ascii="Verdana" w:hAnsi="Verdana"/>
          <w:b/>
        </w:rPr>
        <w:t>Il sottoscritto:</w:t>
      </w:r>
    </w:p>
    <w:tbl>
      <w:tblPr>
        <w:tblW w:w="10058" w:type="dxa"/>
        <w:tblInd w:w="70" w:type="dxa"/>
        <w:tblCellMar>
          <w:top w:w="0" w:type="dxa"/>
          <w:left w:w="70" w:type="dxa"/>
          <w:bottom w:w="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A718D" w:rsidRPr="003F51C2" w:rsidTr="00C74C57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Cognome: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</w:tr>
      <w:tr w:rsidR="000A718D" w:rsidRPr="003F51C2" w:rsidTr="00C74C57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</w:rPr>
            </w:pPr>
          </w:p>
        </w:tc>
      </w:tr>
      <w:tr w:rsidR="000A718D" w:rsidRPr="003F51C2" w:rsidTr="00C74C57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Nome: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</w:tr>
      <w:tr w:rsidR="000A718D" w:rsidRPr="003F51C2" w:rsidTr="00C74C57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</w:rPr>
            </w:pPr>
          </w:p>
        </w:tc>
      </w:tr>
      <w:tr w:rsidR="000A718D" w:rsidRPr="003F51C2" w:rsidTr="00C74C57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Nato a: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Prov.: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Il: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</w:tr>
      <w:tr w:rsidR="000A718D" w:rsidRPr="003F51C2" w:rsidTr="00C74C57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</w:rPr>
            </w:pPr>
          </w:p>
        </w:tc>
      </w:tr>
      <w:tr w:rsidR="000A718D" w:rsidRPr="003F51C2" w:rsidTr="00C74C57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Residente a: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Prov.: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</w:tr>
      <w:tr w:rsidR="000A718D" w:rsidRPr="003F51C2" w:rsidTr="00C74C57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</w:rPr>
            </w:pPr>
          </w:p>
        </w:tc>
      </w:tr>
      <w:tr w:rsidR="000A718D" w:rsidRPr="003F51C2" w:rsidTr="00C74C57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alla Via: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718D" w:rsidRPr="003F51C2" w:rsidRDefault="000A718D" w:rsidP="00C74C57">
            <w:pPr>
              <w:rPr>
                <w:rFonts w:ascii="Verdana" w:eastAsia="Times New Roman" w:hAnsi="Verdana" w:cs="Times New Roman"/>
                <w:color w:val="000000"/>
              </w:rPr>
            </w:pPr>
            <w:r w:rsidRPr="003F51C2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</w:tr>
    </w:tbl>
    <w:p w:rsidR="000A718D" w:rsidRPr="003F51C2" w:rsidRDefault="000A718D" w:rsidP="000A718D">
      <w:pPr>
        <w:rPr>
          <w:rFonts w:ascii="Verdana" w:hAnsi="Verdana"/>
        </w:rPr>
      </w:pPr>
    </w:p>
    <w:p w:rsidR="000A718D" w:rsidRPr="003F51C2" w:rsidRDefault="000A718D" w:rsidP="000A718D">
      <w:pPr>
        <w:rPr>
          <w:rFonts w:ascii="Verdana" w:hAnsi="Verdana"/>
        </w:rPr>
      </w:pPr>
      <w:r w:rsidRPr="003F51C2">
        <w:rPr>
          <w:rFonts w:ascii="Verdana" w:hAnsi="Verdana"/>
        </w:rPr>
        <w:t>in qualità di (</w:t>
      </w:r>
      <w:r w:rsidRPr="003F51C2">
        <w:rPr>
          <w:rFonts w:ascii="Verdana" w:hAnsi="Verdana"/>
          <w:i/>
        </w:rPr>
        <w:t>barrare la casella pertinente</w:t>
      </w:r>
      <w:r w:rsidRPr="003F51C2">
        <w:rPr>
          <w:rFonts w:ascii="Verdana" w:hAnsi="Verdana"/>
        </w:rPr>
        <w:t>):</w:t>
      </w:r>
    </w:p>
    <w:p w:rsidR="000A718D" w:rsidRPr="003F51C2" w:rsidRDefault="000A718D" w:rsidP="000A718D">
      <w:pPr>
        <w:pStyle w:val="Paragrafoelenco"/>
        <w:numPr>
          <w:ilvl w:val="0"/>
          <w:numId w:val="6"/>
        </w:numPr>
        <w:spacing w:after="0"/>
        <w:contextualSpacing w:val="0"/>
        <w:jc w:val="both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>Titolare</w:t>
      </w:r>
    </w:p>
    <w:p w:rsidR="000A718D" w:rsidRPr="003F51C2" w:rsidRDefault="000A718D" w:rsidP="000A718D">
      <w:pPr>
        <w:pStyle w:val="Paragrafoelenco"/>
        <w:numPr>
          <w:ilvl w:val="0"/>
          <w:numId w:val="6"/>
        </w:numPr>
        <w:spacing w:after="0"/>
        <w:contextualSpacing w:val="0"/>
        <w:jc w:val="both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>Legale rappresentante</w:t>
      </w:r>
    </w:p>
    <w:p w:rsidR="000A718D" w:rsidRPr="003F51C2" w:rsidRDefault="000A718D" w:rsidP="000A718D">
      <w:pPr>
        <w:pStyle w:val="Paragrafoelenco"/>
        <w:numPr>
          <w:ilvl w:val="0"/>
          <w:numId w:val="6"/>
        </w:numPr>
        <w:spacing w:after="0"/>
        <w:contextualSpacing w:val="0"/>
        <w:jc w:val="both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>Procuratore speciale</w:t>
      </w:r>
    </w:p>
    <w:p w:rsidR="000A718D" w:rsidRPr="003F51C2" w:rsidRDefault="000A718D" w:rsidP="000A718D">
      <w:pPr>
        <w:numPr>
          <w:ilvl w:val="0"/>
          <w:numId w:val="6"/>
        </w:numPr>
        <w:spacing w:line="276" w:lineRule="auto"/>
        <w:ind w:right="-427"/>
        <w:jc w:val="both"/>
        <w:rPr>
          <w:rFonts w:ascii="Verdana" w:hAnsi="Verdana" w:cs="Times New Roman"/>
          <w:b/>
        </w:rPr>
      </w:pPr>
      <w:r w:rsidRPr="003F51C2">
        <w:rPr>
          <w:rFonts w:ascii="Verdana" w:hAnsi="Verdana" w:cs="Times New Roman"/>
          <w:b/>
        </w:rPr>
        <w:t xml:space="preserve">Altro (specificare): </w:t>
      </w:r>
      <w:r>
        <w:rPr>
          <w:rFonts w:ascii="Verdana" w:hAnsi="Verdana" w:cs="Times New Roman"/>
        </w:rPr>
        <w:t>________________________________________________________</w:t>
      </w:r>
    </w:p>
    <w:tbl>
      <w:tblPr>
        <w:tblW w:w="10173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1547"/>
        <w:gridCol w:w="8626"/>
      </w:tblGrid>
      <w:tr w:rsidR="000A718D" w:rsidRPr="003F51C2" w:rsidTr="00C74C57">
        <w:trPr>
          <w:trHeight w:val="454"/>
        </w:trPr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718D" w:rsidRPr="00C74C57" w:rsidRDefault="000A718D" w:rsidP="00C74C57">
            <w:pPr>
              <w:spacing w:line="276" w:lineRule="auto"/>
              <w:rPr>
                <w:rFonts w:ascii="Verdana" w:hAnsi="Verdana" w:cs="Times New Roman"/>
                <w:lang w:eastAsia="en-US"/>
              </w:rPr>
            </w:pPr>
          </w:p>
          <w:p w:rsidR="000A718D" w:rsidRPr="00C74C57" w:rsidRDefault="000A718D" w:rsidP="00C74C57">
            <w:pPr>
              <w:spacing w:line="276" w:lineRule="auto"/>
              <w:rPr>
                <w:rFonts w:ascii="Verdana" w:hAnsi="Verdana" w:cs="Times New Roman"/>
                <w:lang w:eastAsia="en-US"/>
              </w:rPr>
            </w:pPr>
            <w:r w:rsidRPr="00C74C57">
              <w:rPr>
                <w:rFonts w:ascii="Verdana" w:hAnsi="Verdana" w:cs="Times New Roman"/>
                <w:lang w:eastAsia="en-US"/>
              </w:rPr>
              <w:t>dell’Impresa:</w:t>
            </w:r>
          </w:p>
        </w:tc>
        <w:tc>
          <w:tcPr>
            <w:tcW w:w="8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718D" w:rsidRPr="00C74C57" w:rsidRDefault="000A718D" w:rsidP="00C74C57">
            <w:pPr>
              <w:spacing w:line="276" w:lineRule="auto"/>
              <w:rPr>
                <w:rFonts w:ascii="Verdana" w:hAnsi="Verdana" w:cs="Times New Roman"/>
                <w:lang w:eastAsia="en-US"/>
              </w:rPr>
            </w:pPr>
          </w:p>
        </w:tc>
      </w:tr>
    </w:tbl>
    <w:p w:rsidR="000A718D" w:rsidRPr="003F51C2" w:rsidRDefault="000A718D" w:rsidP="000A718D">
      <w:pPr>
        <w:jc w:val="center"/>
        <w:rPr>
          <w:rFonts w:ascii="Verdana" w:hAnsi="Verdana"/>
        </w:rPr>
      </w:pPr>
      <w:r w:rsidRPr="003F51C2">
        <w:rPr>
          <w:rFonts w:ascii="Verdana" w:hAnsi="Verdana"/>
        </w:rPr>
        <w:t>(</w:t>
      </w:r>
      <w:r w:rsidRPr="003F51C2">
        <w:rPr>
          <w:rFonts w:ascii="Verdana" w:hAnsi="Verdana"/>
          <w:i/>
        </w:rPr>
        <w:t>scrivere la denominazione esatta dell’impresa come indicato nel certificato della CCIAA</w:t>
      </w:r>
      <w:r w:rsidRPr="003F51C2">
        <w:rPr>
          <w:rFonts w:ascii="Verdana" w:hAnsi="Verdana"/>
        </w:rPr>
        <w:t>)</w:t>
      </w:r>
    </w:p>
    <w:tbl>
      <w:tblPr>
        <w:tblW w:w="10271" w:type="dxa"/>
        <w:tblInd w:w="70" w:type="dxa"/>
        <w:tblCellMar>
          <w:top w:w="0" w:type="dxa"/>
          <w:left w:w="70" w:type="dxa"/>
          <w:bottom w:w="0" w:type="dxa"/>
          <w:right w:w="70" w:type="dxa"/>
        </w:tblCellMar>
        <w:tblLook w:val="04A0" w:firstRow="1" w:lastRow="0" w:firstColumn="1" w:lastColumn="0" w:noHBand="0" w:noVBand="1"/>
      </w:tblPr>
      <w:tblGrid>
        <w:gridCol w:w="1631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A718D" w:rsidRPr="003F51C2" w:rsidTr="00C74C57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Codice Fiscale: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P. IVA: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  <w:tr w:rsidR="000A718D" w:rsidRPr="003F51C2" w:rsidTr="00C74C57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</w:tr>
      <w:tr w:rsidR="000A718D" w:rsidRPr="003F51C2" w:rsidTr="00C74C57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bCs/>
                <w:color w:val="000000"/>
                <w:sz w:val="18"/>
                <w:szCs w:val="18"/>
              </w:rPr>
            </w:pPr>
            <w:r w:rsidRPr="00395B3F">
              <w:rPr>
                <w:rFonts w:ascii="Verdana" w:eastAsia="Times New Roman" w:hAnsi="Verdana" w:cs="Times New Roman"/>
                <w:bCs/>
                <w:color w:val="000000"/>
                <w:sz w:val="18"/>
                <w:szCs w:val="18"/>
              </w:rPr>
              <w:t>Sede legale in: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Prov.: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CAP: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  <w:tr w:rsidR="000A718D" w:rsidRPr="003F51C2" w:rsidTr="00C74C57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</w:tr>
      <w:tr w:rsidR="000A718D" w:rsidRPr="003F51C2" w:rsidTr="00C74C57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alla Via: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n°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  <w:tr w:rsidR="000A718D" w:rsidRPr="003F51C2" w:rsidTr="00C74C57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</w:tr>
      <w:tr w:rsidR="000A718D" w:rsidRPr="003F51C2" w:rsidTr="00C74C57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FAX: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  <w:tr w:rsidR="000A718D" w:rsidRPr="003F51C2" w:rsidTr="00C74C57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</w:tr>
      <w:tr w:rsidR="000A718D" w:rsidRPr="003F51C2" w:rsidTr="00C74C57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e-mail: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pec: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  <w:tr w:rsidR="000A718D" w:rsidRPr="003F51C2" w:rsidTr="00C74C57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</w:tr>
      <w:tr w:rsidR="000A718D" w:rsidRPr="003F51C2" w:rsidTr="00C74C57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Sede operativa: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Prov.: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CAP: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  <w:tr w:rsidR="000A718D" w:rsidRPr="003F51C2" w:rsidTr="00C74C57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</w:tr>
      <w:tr w:rsidR="000A718D" w:rsidRPr="003F51C2" w:rsidTr="00C74C57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alla Via: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n°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  <w:tr w:rsidR="000A718D" w:rsidRPr="003F51C2" w:rsidTr="00C74C57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</w:tr>
      <w:tr w:rsidR="000A718D" w:rsidRPr="003F51C2" w:rsidTr="00C74C57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395B3F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FAX: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18D" w:rsidRPr="00395B3F" w:rsidRDefault="000A718D" w:rsidP="00C74C57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</w:tbl>
    <w:p w:rsidR="00C74C57" w:rsidRDefault="00C74C57">
      <w:pPr>
        <w:spacing w:line="238" w:lineRule="exact"/>
        <w:rPr>
          <w:rFonts w:ascii="Times New Roman" w:eastAsia="Times New Roman" w:hAnsi="Times New Roman"/>
          <w:sz w:val="24"/>
        </w:rPr>
      </w:pPr>
    </w:p>
    <w:p w:rsidR="000A718D" w:rsidRDefault="000A718D">
      <w:pPr>
        <w:spacing w:line="238" w:lineRule="exact"/>
        <w:rPr>
          <w:rFonts w:ascii="Times New Roman" w:eastAsia="Times New Roman" w:hAnsi="Times New Roman"/>
          <w:sz w:val="24"/>
        </w:rPr>
      </w:pPr>
    </w:p>
    <w:p w:rsidR="000A718D" w:rsidRPr="000A718D" w:rsidRDefault="000A718D" w:rsidP="000A718D">
      <w:pPr>
        <w:spacing w:line="0" w:lineRule="atLeast"/>
        <w:ind w:left="7"/>
        <w:jc w:val="both"/>
        <w:rPr>
          <w:rFonts w:ascii="Verdana" w:hAnsi="Verdana" w:cs="Times New Roman"/>
        </w:rPr>
      </w:pPr>
      <w:r w:rsidRPr="000A718D">
        <w:rPr>
          <w:rFonts w:ascii="Verdana" w:eastAsia="Times New Roman" w:hAnsi="Verdana" w:cs="Times New Roman"/>
        </w:rPr>
        <w:t>avendo chiesto (</w:t>
      </w:r>
      <w:proofErr w:type="spellStart"/>
      <w:r w:rsidRPr="000A718D">
        <w:rPr>
          <w:rFonts w:ascii="Verdana" w:eastAsia="Times New Roman" w:hAnsi="Verdana" w:cs="Times New Roman"/>
        </w:rPr>
        <w:t>rif.</w:t>
      </w:r>
      <w:proofErr w:type="spellEnd"/>
      <w:r w:rsidRPr="000A718D">
        <w:rPr>
          <w:rFonts w:ascii="Verdana" w:eastAsia="Times New Roman" w:hAnsi="Verdana" w:cs="Times New Roman"/>
        </w:rPr>
        <w:t xml:space="preserve"> </w:t>
      </w:r>
      <w:r>
        <w:rPr>
          <w:rFonts w:ascii="Verdana" w:eastAsia="Times New Roman" w:hAnsi="Verdana" w:cs="Times New Roman"/>
        </w:rPr>
        <w:t>A</w:t>
      </w:r>
      <w:r w:rsidRPr="000A718D">
        <w:rPr>
          <w:rFonts w:ascii="Verdana" w:eastAsia="Times New Roman" w:hAnsi="Verdana" w:cs="Times New Roman"/>
        </w:rPr>
        <w:t xml:space="preserve">llegato </w:t>
      </w:r>
      <w:r>
        <w:rPr>
          <w:rFonts w:ascii="Verdana" w:eastAsia="Times New Roman" w:hAnsi="Verdana" w:cs="Times New Roman"/>
        </w:rPr>
        <w:t>A</w:t>
      </w:r>
      <w:r w:rsidRPr="000A718D">
        <w:rPr>
          <w:rFonts w:ascii="Verdana" w:eastAsia="Times New Roman" w:hAnsi="Verdana" w:cs="Times New Roman"/>
        </w:rPr>
        <w:t>)</w:t>
      </w:r>
      <w:r w:rsidRPr="000A718D">
        <w:rPr>
          <w:rFonts w:ascii="Verdana" w:eastAsia="Times New Roman" w:hAnsi="Verdana" w:cs="Times New Roman"/>
          <w:b/>
        </w:rPr>
        <w:t xml:space="preserve"> </w:t>
      </w:r>
      <w:r>
        <w:rPr>
          <w:rFonts w:ascii="Verdana" w:eastAsia="Times New Roman" w:hAnsi="Verdana" w:cs="Times New Roman"/>
        </w:rPr>
        <w:t>d</w:t>
      </w:r>
      <w:r w:rsidR="00C74C57" w:rsidRPr="000A718D">
        <w:rPr>
          <w:rFonts w:ascii="Verdana" w:eastAsia="Times New Roman" w:hAnsi="Verdana" w:cs="Times New Roman"/>
        </w:rPr>
        <w:t>i partecipare alla gara in epigrafe</w:t>
      </w:r>
      <w:r w:rsidRPr="000A718D">
        <w:rPr>
          <w:rFonts w:ascii="Verdana" w:eastAsia="Times New Roman" w:hAnsi="Verdana" w:cs="Times New Roman"/>
        </w:rPr>
        <w:t xml:space="preserve"> </w:t>
      </w:r>
      <w:r w:rsidRPr="000A718D">
        <w:rPr>
          <w:rFonts w:ascii="Verdana" w:hAnsi="Verdana" w:cs="Times New Roman"/>
        </w:rPr>
        <w:t>in forma di (</w:t>
      </w:r>
      <w:r w:rsidRPr="000A718D">
        <w:rPr>
          <w:rFonts w:ascii="Verdana" w:hAnsi="Verdana" w:cs="Times New Roman"/>
          <w:i/>
        </w:rPr>
        <w:t>barrare la/e casella/e pertinente/i</w:t>
      </w:r>
      <w:r w:rsidRPr="000A718D">
        <w:rPr>
          <w:rFonts w:ascii="Verdana" w:hAnsi="Verdana" w:cs="Times New Roman"/>
        </w:rPr>
        <w:t>):</w:t>
      </w:r>
    </w:p>
    <w:p w:rsidR="000A718D" w:rsidRPr="000A718D" w:rsidRDefault="000A718D" w:rsidP="000A718D">
      <w:pPr>
        <w:spacing w:line="0" w:lineRule="atLeast"/>
        <w:ind w:left="7"/>
        <w:jc w:val="both"/>
        <w:rPr>
          <w:rFonts w:ascii="Times New Roman" w:eastAsia="Times New Roman" w:hAnsi="Times New Roman"/>
        </w:rPr>
      </w:pPr>
    </w:p>
    <w:p w:rsidR="000A718D" w:rsidRPr="003F51C2" w:rsidRDefault="000A718D" w:rsidP="000A718D">
      <w:pPr>
        <w:pStyle w:val="Paragrafoelenco"/>
        <w:numPr>
          <w:ilvl w:val="0"/>
          <w:numId w:val="7"/>
        </w:numPr>
        <w:spacing w:after="0"/>
        <w:contextualSpacing w:val="0"/>
        <w:jc w:val="both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>impresa individuale</w:t>
      </w:r>
    </w:p>
    <w:p w:rsidR="000A718D" w:rsidRPr="003F51C2" w:rsidRDefault="000A718D" w:rsidP="000A718D">
      <w:pPr>
        <w:pStyle w:val="Paragrafoelenco"/>
        <w:numPr>
          <w:ilvl w:val="0"/>
          <w:numId w:val="7"/>
        </w:numPr>
        <w:spacing w:after="0"/>
        <w:contextualSpacing w:val="0"/>
        <w:jc w:val="both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>società di persone</w:t>
      </w:r>
      <w:r w:rsidRPr="003F51C2">
        <w:rPr>
          <w:rFonts w:ascii="Verdana" w:hAnsi="Verdana"/>
          <w:sz w:val="20"/>
          <w:szCs w:val="20"/>
        </w:rPr>
        <w:t xml:space="preserve"> (società semplice, società in nome collettivo e società in accomandita semplice)</w:t>
      </w:r>
    </w:p>
    <w:p w:rsidR="000A718D" w:rsidRPr="003F51C2" w:rsidRDefault="000A718D" w:rsidP="000A718D">
      <w:pPr>
        <w:pStyle w:val="Paragrafoelenco"/>
        <w:numPr>
          <w:ilvl w:val="0"/>
          <w:numId w:val="7"/>
        </w:numPr>
        <w:spacing w:after="0"/>
        <w:contextualSpacing w:val="0"/>
        <w:jc w:val="both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>società di capitali</w:t>
      </w:r>
      <w:r w:rsidRPr="003F51C2">
        <w:rPr>
          <w:rFonts w:ascii="Verdana" w:hAnsi="Verdana"/>
          <w:sz w:val="20"/>
          <w:szCs w:val="20"/>
        </w:rPr>
        <w:t xml:space="preserve"> (società per azioni, società in accomandita per azioni e società a responsabilità limitata)</w:t>
      </w:r>
    </w:p>
    <w:p w:rsidR="000A718D" w:rsidRPr="003F51C2" w:rsidRDefault="000A718D" w:rsidP="000A718D">
      <w:pPr>
        <w:pStyle w:val="Paragrafoelenco"/>
        <w:numPr>
          <w:ilvl w:val="0"/>
          <w:numId w:val="7"/>
        </w:numPr>
        <w:spacing w:after="0"/>
        <w:contextualSpacing w:val="0"/>
        <w:jc w:val="both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>società cooperativa</w:t>
      </w:r>
    </w:p>
    <w:p w:rsidR="000A718D" w:rsidRPr="003F51C2" w:rsidRDefault="000A718D" w:rsidP="000A718D">
      <w:pPr>
        <w:pStyle w:val="Paragrafoelenco"/>
        <w:numPr>
          <w:ilvl w:val="0"/>
          <w:numId w:val="7"/>
        </w:numPr>
        <w:spacing w:after="0"/>
        <w:contextualSpacing w:val="0"/>
        <w:jc w:val="both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>consorzio tra società cooperative di produzione e lavoro</w:t>
      </w:r>
      <w:r w:rsidRPr="003F51C2">
        <w:rPr>
          <w:rFonts w:ascii="Verdana" w:hAnsi="Verdana"/>
          <w:sz w:val="20"/>
          <w:szCs w:val="20"/>
        </w:rPr>
        <w:t xml:space="preserve"> (L. 422/1909), ai sensi dell’art. 45, comma 2, lett. b) e 48, comma 7,del </w:t>
      </w:r>
      <w:proofErr w:type="spellStart"/>
      <w:r w:rsidRPr="003F51C2">
        <w:rPr>
          <w:rFonts w:ascii="Verdana" w:hAnsi="Verdana"/>
          <w:sz w:val="20"/>
          <w:szCs w:val="20"/>
        </w:rPr>
        <w:t>D.Lgs.</w:t>
      </w:r>
      <w:proofErr w:type="spellEnd"/>
      <w:r w:rsidRPr="003F51C2">
        <w:rPr>
          <w:rFonts w:ascii="Verdana" w:hAnsi="Verdana"/>
          <w:sz w:val="20"/>
          <w:szCs w:val="20"/>
        </w:rPr>
        <w:t xml:space="preserve"> 50/2016:</w:t>
      </w:r>
    </w:p>
    <w:p w:rsidR="000A718D" w:rsidRPr="003F51C2" w:rsidRDefault="000A718D" w:rsidP="000A718D">
      <w:pPr>
        <w:pStyle w:val="Paragrafoelenco"/>
        <w:spacing w:after="0"/>
        <w:contextualSpacing w:val="0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i/>
          <w:sz w:val="20"/>
          <w:szCs w:val="20"/>
        </w:rPr>
        <w:t>indicare gli operatori economici consorziati per le quali il consorzio concorre</w:t>
      </w:r>
      <w:r w:rsidRPr="003F51C2">
        <w:rPr>
          <w:rFonts w:ascii="Verdana" w:hAnsi="Verdana"/>
          <w:sz w:val="20"/>
          <w:szCs w:val="20"/>
        </w:rPr>
        <w:t>:</w:t>
      </w:r>
    </w:p>
    <w:tbl>
      <w:tblPr>
        <w:tblW w:w="0" w:type="auto"/>
        <w:tblInd w:w="704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8924"/>
      </w:tblGrid>
      <w:tr w:rsidR="000A718D" w:rsidRPr="003F51C2" w:rsidTr="00C74C57">
        <w:trPr>
          <w:trHeight w:val="454"/>
        </w:trPr>
        <w:tc>
          <w:tcPr>
            <w:tcW w:w="8924" w:type="dxa"/>
            <w:shd w:val="clear" w:color="auto" w:fill="auto"/>
          </w:tcPr>
          <w:p w:rsidR="000A718D" w:rsidRPr="00C74C57" w:rsidRDefault="000A718D" w:rsidP="00C74C57">
            <w:pPr>
              <w:spacing w:line="276" w:lineRule="auto"/>
              <w:rPr>
                <w:rFonts w:ascii="Verdana" w:hAnsi="Verdana" w:cs="Times New Roman"/>
                <w:lang w:eastAsia="en-US"/>
              </w:rPr>
            </w:pPr>
          </w:p>
        </w:tc>
      </w:tr>
      <w:tr w:rsidR="000A718D" w:rsidRPr="003F51C2" w:rsidTr="00C74C57">
        <w:trPr>
          <w:trHeight w:val="454"/>
        </w:trPr>
        <w:tc>
          <w:tcPr>
            <w:tcW w:w="8924" w:type="dxa"/>
            <w:shd w:val="clear" w:color="auto" w:fill="auto"/>
          </w:tcPr>
          <w:p w:rsidR="000A718D" w:rsidRPr="00C74C57" w:rsidRDefault="000A718D" w:rsidP="00C74C57">
            <w:pPr>
              <w:spacing w:line="276" w:lineRule="auto"/>
              <w:rPr>
                <w:rFonts w:ascii="Verdana" w:hAnsi="Verdana" w:cs="Times New Roman"/>
                <w:lang w:eastAsia="en-US"/>
              </w:rPr>
            </w:pPr>
          </w:p>
        </w:tc>
      </w:tr>
      <w:tr w:rsidR="000A718D" w:rsidRPr="003F51C2" w:rsidTr="00C74C57">
        <w:trPr>
          <w:trHeight w:val="454"/>
        </w:trPr>
        <w:tc>
          <w:tcPr>
            <w:tcW w:w="8924" w:type="dxa"/>
            <w:shd w:val="clear" w:color="auto" w:fill="auto"/>
          </w:tcPr>
          <w:p w:rsidR="000A718D" w:rsidRPr="00C74C57" w:rsidRDefault="000A718D" w:rsidP="00C74C57">
            <w:pPr>
              <w:spacing w:line="276" w:lineRule="auto"/>
              <w:rPr>
                <w:rFonts w:ascii="Verdana" w:hAnsi="Verdana" w:cs="Times New Roman"/>
                <w:lang w:eastAsia="en-US"/>
              </w:rPr>
            </w:pPr>
          </w:p>
        </w:tc>
      </w:tr>
    </w:tbl>
    <w:p w:rsidR="000A718D" w:rsidRPr="003F51C2" w:rsidRDefault="000A718D" w:rsidP="000A718D">
      <w:pPr>
        <w:pStyle w:val="Paragrafoelenco"/>
        <w:numPr>
          <w:ilvl w:val="0"/>
          <w:numId w:val="7"/>
        </w:numPr>
        <w:spacing w:after="0"/>
        <w:contextualSpacing w:val="0"/>
        <w:jc w:val="both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>consorzio tra imprese artigiane</w:t>
      </w:r>
      <w:r w:rsidRPr="003F51C2">
        <w:rPr>
          <w:rFonts w:ascii="Verdana" w:hAnsi="Verdana"/>
          <w:sz w:val="20"/>
          <w:szCs w:val="20"/>
        </w:rPr>
        <w:t xml:space="preserve"> (L. 443/1985), ai sensi dell’art. 45, comma 2, lett. b) e 48, comma 7, del </w:t>
      </w:r>
      <w:proofErr w:type="spellStart"/>
      <w:r w:rsidRPr="003F51C2">
        <w:rPr>
          <w:rFonts w:ascii="Verdana" w:hAnsi="Verdana"/>
          <w:sz w:val="20"/>
          <w:szCs w:val="20"/>
        </w:rPr>
        <w:t>D.Lgs.</w:t>
      </w:r>
      <w:proofErr w:type="spellEnd"/>
      <w:r w:rsidRPr="003F51C2">
        <w:rPr>
          <w:rFonts w:ascii="Verdana" w:hAnsi="Verdana"/>
          <w:sz w:val="20"/>
          <w:szCs w:val="20"/>
        </w:rPr>
        <w:t xml:space="preserve"> 50/2016.:</w:t>
      </w:r>
    </w:p>
    <w:p w:rsidR="000A718D" w:rsidRPr="003F51C2" w:rsidRDefault="000A718D" w:rsidP="000A718D">
      <w:pPr>
        <w:pStyle w:val="Paragrafoelenco"/>
        <w:spacing w:after="0"/>
        <w:contextualSpacing w:val="0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i/>
          <w:sz w:val="20"/>
          <w:szCs w:val="20"/>
        </w:rPr>
        <w:t>indicare gli operatori economici consorziati per le quali il consorzio concorre</w:t>
      </w:r>
      <w:r w:rsidRPr="003F51C2">
        <w:rPr>
          <w:rFonts w:ascii="Verdana" w:hAnsi="Verdana"/>
          <w:sz w:val="20"/>
          <w:szCs w:val="20"/>
        </w:rPr>
        <w:t>:</w:t>
      </w:r>
    </w:p>
    <w:tbl>
      <w:tblPr>
        <w:tblW w:w="0" w:type="auto"/>
        <w:tblInd w:w="704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8924"/>
      </w:tblGrid>
      <w:tr w:rsidR="000A718D" w:rsidRPr="003F51C2" w:rsidTr="00C74C57">
        <w:trPr>
          <w:trHeight w:val="454"/>
        </w:trPr>
        <w:tc>
          <w:tcPr>
            <w:tcW w:w="8924" w:type="dxa"/>
            <w:shd w:val="clear" w:color="auto" w:fill="auto"/>
          </w:tcPr>
          <w:p w:rsidR="000A718D" w:rsidRPr="00C74C57" w:rsidRDefault="000A718D" w:rsidP="00C74C57">
            <w:pPr>
              <w:spacing w:line="276" w:lineRule="auto"/>
              <w:rPr>
                <w:rFonts w:ascii="Verdana" w:hAnsi="Verdana" w:cs="Times New Roman"/>
                <w:lang w:eastAsia="en-US"/>
              </w:rPr>
            </w:pPr>
          </w:p>
        </w:tc>
      </w:tr>
      <w:tr w:rsidR="000A718D" w:rsidRPr="003F51C2" w:rsidTr="00C74C57">
        <w:trPr>
          <w:trHeight w:val="454"/>
        </w:trPr>
        <w:tc>
          <w:tcPr>
            <w:tcW w:w="8924" w:type="dxa"/>
            <w:shd w:val="clear" w:color="auto" w:fill="auto"/>
          </w:tcPr>
          <w:p w:rsidR="000A718D" w:rsidRPr="00C74C57" w:rsidRDefault="000A718D" w:rsidP="00C74C57">
            <w:pPr>
              <w:spacing w:line="276" w:lineRule="auto"/>
              <w:rPr>
                <w:rFonts w:ascii="Verdana" w:hAnsi="Verdana" w:cs="Times New Roman"/>
                <w:lang w:eastAsia="en-US"/>
              </w:rPr>
            </w:pPr>
          </w:p>
        </w:tc>
      </w:tr>
      <w:tr w:rsidR="000A718D" w:rsidRPr="003F51C2" w:rsidTr="00C74C57">
        <w:trPr>
          <w:trHeight w:val="454"/>
        </w:trPr>
        <w:tc>
          <w:tcPr>
            <w:tcW w:w="8924" w:type="dxa"/>
            <w:shd w:val="clear" w:color="auto" w:fill="auto"/>
          </w:tcPr>
          <w:p w:rsidR="000A718D" w:rsidRPr="00C74C57" w:rsidRDefault="000A718D" w:rsidP="00C74C57">
            <w:pPr>
              <w:spacing w:line="276" w:lineRule="auto"/>
              <w:rPr>
                <w:rFonts w:ascii="Verdana" w:hAnsi="Verdana" w:cs="Times New Roman"/>
                <w:lang w:eastAsia="en-US"/>
              </w:rPr>
            </w:pPr>
          </w:p>
        </w:tc>
      </w:tr>
    </w:tbl>
    <w:p w:rsidR="000A718D" w:rsidRPr="003F51C2" w:rsidRDefault="000A718D" w:rsidP="000A718D">
      <w:pPr>
        <w:pStyle w:val="Paragrafoelenco"/>
        <w:numPr>
          <w:ilvl w:val="0"/>
          <w:numId w:val="7"/>
        </w:numPr>
        <w:spacing w:after="0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 xml:space="preserve">consorzio stabile, ai sensi dell’art. 45, comma 2, lett. c) e 47, comma 7, del </w:t>
      </w:r>
      <w:proofErr w:type="spellStart"/>
      <w:r w:rsidRPr="003F51C2">
        <w:rPr>
          <w:rFonts w:ascii="Verdana" w:hAnsi="Verdana"/>
          <w:b/>
          <w:sz w:val="20"/>
          <w:szCs w:val="20"/>
        </w:rPr>
        <w:t>D.Lgs.</w:t>
      </w:r>
      <w:proofErr w:type="spellEnd"/>
      <w:r w:rsidRPr="003F51C2">
        <w:rPr>
          <w:rFonts w:ascii="Verdana" w:hAnsi="Verdana"/>
          <w:b/>
          <w:sz w:val="20"/>
          <w:szCs w:val="20"/>
        </w:rPr>
        <w:t xml:space="preserve"> 50/2016:</w:t>
      </w:r>
    </w:p>
    <w:p w:rsidR="000A718D" w:rsidRPr="003F51C2" w:rsidRDefault="000A718D" w:rsidP="000A718D">
      <w:pPr>
        <w:pStyle w:val="Paragrafoelenco"/>
        <w:spacing w:after="0"/>
        <w:contextualSpacing w:val="0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i/>
          <w:sz w:val="20"/>
          <w:szCs w:val="20"/>
        </w:rPr>
        <w:t>indicare gli operatori economici consorziati per le quali il consorzio concorre</w:t>
      </w:r>
      <w:r w:rsidRPr="003F51C2">
        <w:rPr>
          <w:rFonts w:ascii="Verdana" w:hAnsi="Verdana"/>
          <w:sz w:val="20"/>
          <w:szCs w:val="20"/>
        </w:rPr>
        <w:t>:</w:t>
      </w:r>
    </w:p>
    <w:tbl>
      <w:tblPr>
        <w:tblW w:w="0" w:type="auto"/>
        <w:tblInd w:w="704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8924"/>
      </w:tblGrid>
      <w:tr w:rsidR="000A718D" w:rsidRPr="003F51C2" w:rsidTr="00C74C57">
        <w:trPr>
          <w:trHeight w:val="454"/>
        </w:trPr>
        <w:tc>
          <w:tcPr>
            <w:tcW w:w="8924" w:type="dxa"/>
            <w:shd w:val="clear" w:color="auto" w:fill="auto"/>
          </w:tcPr>
          <w:p w:rsidR="000A718D" w:rsidRPr="00C74C57" w:rsidRDefault="000A718D" w:rsidP="00C74C57">
            <w:pPr>
              <w:spacing w:line="276" w:lineRule="auto"/>
              <w:rPr>
                <w:rFonts w:ascii="Verdana" w:hAnsi="Verdana" w:cs="Times New Roman"/>
                <w:lang w:eastAsia="en-US"/>
              </w:rPr>
            </w:pPr>
          </w:p>
        </w:tc>
      </w:tr>
      <w:tr w:rsidR="000A718D" w:rsidRPr="003F51C2" w:rsidTr="00C74C57">
        <w:trPr>
          <w:trHeight w:val="454"/>
        </w:trPr>
        <w:tc>
          <w:tcPr>
            <w:tcW w:w="8924" w:type="dxa"/>
            <w:shd w:val="clear" w:color="auto" w:fill="auto"/>
          </w:tcPr>
          <w:p w:rsidR="000A718D" w:rsidRPr="00C74C57" w:rsidRDefault="000A718D" w:rsidP="00C74C57">
            <w:pPr>
              <w:spacing w:line="276" w:lineRule="auto"/>
              <w:rPr>
                <w:rFonts w:ascii="Verdana" w:hAnsi="Verdana" w:cs="Times New Roman"/>
                <w:lang w:eastAsia="en-US"/>
              </w:rPr>
            </w:pPr>
          </w:p>
        </w:tc>
      </w:tr>
      <w:tr w:rsidR="000A718D" w:rsidRPr="003F51C2" w:rsidTr="00C74C57">
        <w:trPr>
          <w:trHeight w:val="454"/>
        </w:trPr>
        <w:tc>
          <w:tcPr>
            <w:tcW w:w="8924" w:type="dxa"/>
            <w:shd w:val="clear" w:color="auto" w:fill="auto"/>
          </w:tcPr>
          <w:p w:rsidR="000A718D" w:rsidRPr="00C74C57" w:rsidRDefault="000A718D" w:rsidP="00C74C57">
            <w:pPr>
              <w:spacing w:line="276" w:lineRule="auto"/>
              <w:rPr>
                <w:rFonts w:ascii="Verdana" w:hAnsi="Verdana" w:cs="Times New Roman"/>
                <w:lang w:eastAsia="en-US"/>
              </w:rPr>
            </w:pPr>
          </w:p>
        </w:tc>
      </w:tr>
    </w:tbl>
    <w:p w:rsidR="000A718D" w:rsidRPr="003F51C2" w:rsidRDefault="000A718D" w:rsidP="000A718D">
      <w:pPr>
        <w:pStyle w:val="Paragrafoelenco"/>
        <w:numPr>
          <w:ilvl w:val="0"/>
          <w:numId w:val="7"/>
        </w:numPr>
        <w:spacing w:after="0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lastRenderedPageBreak/>
        <w:t xml:space="preserve">mandataria (capogruppo) di raggruppamento temporaneo di concorrenti ai sensi degli artt. 45, comma 2, lett. d) e 48 del </w:t>
      </w:r>
      <w:proofErr w:type="spellStart"/>
      <w:r w:rsidRPr="003F51C2">
        <w:rPr>
          <w:rFonts w:ascii="Verdana" w:hAnsi="Verdana"/>
          <w:b/>
          <w:sz w:val="20"/>
          <w:szCs w:val="20"/>
        </w:rPr>
        <w:t>D.Lgs.</w:t>
      </w:r>
      <w:proofErr w:type="spellEnd"/>
      <w:r w:rsidRPr="003F51C2">
        <w:rPr>
          <w:rFonts w:ascii="Verdana" w:hAnsi="Verdana"/>
          <w:b/>
          <w:sz w:val="20"/>
          <w:szCs w:val="20"/>
        </w:rPr>
        <w:t xml:space="preserve"> 50/2016 con la seguente quota percentuale di partecipazione al raggruppamento:% dell’appalto</w:t>
      </w:r>
      <w:r w:rsidRPr="003F51C2">
        <w:rPr>
          <w:rFonts w:ascii="Verdana" w:hAnsi="Verdana"/>
          <w:sz w:val="20"/>
          <w:szCs w:val="20"/>
        </w:rPr>
        <w:t xml:space="preserve"> (</w:t>
      </w:r>
      <w:r w:rsidRPr="003F51C2">
        <w:rPr>
          <w:rFonts w:ascii="Verdana" w:hAnsi="Verdana"/>
          <w:i/>
          <w:sz w:val="20"/>
          <w:szCs w:val="20"/>
        </w:rPr>
        <w:t>se del caso, indicare distintamente per ciascuna categoria dell’appalto altresì la percentuale di esecuzione a carico di ciascuna impresa</w:t>
      </w:r>
      <w:r w:rsidRPr="003F51C2">
        <w:rPr>
          <w:rFonts w:ascii="Verdana" w:hAnsi="Verdana"/>
          <w:sz w:val="20"/>
          <w:szCs w:val="20"/>
        </w:rPr>
        <w:t>)</w:t>
      </w:r>
    </w:p>
    <w:p w:rsidR="000A718D" w:rsidRPr="003F51C2" w:rsidRDefault="000A718D" w:rsidP="000A718D">
      <w:pPr>
        <w:pStyle w:val="Paragrafoelenco"/>
        <w:spacing w:after="0"/>
        <w:contextualSpacing w:val="0"/>
        <w:rPr>
          <w:rFonts w:ascii="Verdana" w:hAnsi="Verdana"/>
          <w:i/>
          <w:sz w:val="20"/>
          <w:szCs w:val="20"/>
        </w:rPr>
      </w:pPr>
      <w:r w:rsidRPr="003F51C2">
        <w:rPr>
          <w:rFonts w:ascii="Verdana" w:hAnsi="Verdana"/>
          <w:i/>
          <w:sz w:val="20"/>
          <w:szCs w:val="20"/>
        </w:rPr>
        <w:t>indicare le imprese mandanti, nonché le quote percentuali di partecipazione delle medesime al raggruppamento:</w:t>
      </w:r>
    </w:p>
    <w:tbl>
      <w:tblPr>
        <w:tblW w:w="0" w:type="auto"/>
        <w:tblInd w:w="704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8924"/>
      </w:tblGrid>
      <w:tr w:rsidR="000A718D" w:rsidRPr="003F51C2" w:rsidTr="00C74C57">
        <w:trPr>
          <w:trHeight w:val="454"/>
        </w:trPr>
        <w:tc>
          <w:tcPr>
            <w:tcW w:w="8924" w:type="dxa"/>
            <w:tcBorders>
              <w:bottom w:val="single" w:sz="4" w:space="0" w:color="auto"/>
            </w:tcBorders>
            <w:shd w:val="clear" w:color="auto" w:fill="auto"/>
          </w:tcPr>
          <w:p w:rsidR="000A718D" w:rsidRPr="00C74C57" w:rsidRDefault="000A718D" w:rsidP="00C74C57">
            <w:pPr>
              <w:spacing w:line="276" w:lineRule="auto"/>
              <w:rPr>
                <w:rFonts w:ascii="Verdana" w:hAnsi="Verdana" w:cs="Times New Roman"/>
                <w:lang w:eastAsia="en-US"/>
              </w:rPr>
            </w:pPr>
          </w:p>
        </w:tc>
      </w:tr>
      <w:tr w:rsidR="000A718D" w:rsidRPr="003F51C2" w:rsidTr="00C74C57">
        <w:trPr>
          <w:trHeight w:val="227"/>
        </w:trPr>
        <w:tc>
          <w:tcPr>
            <w:tcW w:w="89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A718D" w:rsidRPr="00C74C57" w:rsidRDefault="000A718D" w:rsidP="00C74C57">
            <w:pPr>
              <w:spacing w:line="276" w:lineRule="auto"/>
              <w:rPr>
                <w:rFonts w:ascii="Verdana" w:hAnsi="Verdana" w:cs="Times New Roman"/>
                <w:lang w:eastAsia="en-US"/>
              </w:rPr>
            </w:pPr>
            <w:r w:rsidRPr="00C74C57">
              <w:rPr>
                <w:rFonts w:ascii="Verdana" w:hAnsi="Verdana" w:cs="Times New Roman"/>
                <w:lang w:eastAsia="en-US"/>
              </w:rPr>
              <w:t>%</w:t>
            </w:r>
          </w:p>
        </w:tc>
      </w:tr>
      <w:tr w:rsidR="000A718D" w:rsidRPr="003F51C2" w:rsidTr="00C74C57">
        <w:trPr>
          <w:trHeight w:val="454"/>
        </w:trPr>
        <w:tc>
          <w:tcPr>
            <w:tcW w:w="89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718D" w:rsidRPr="00C74C57" w:rsidRDefault="000A718D" w:rsidP="00C74C57">
            <w:pPr>
              <w:spacing w:line="276" w:lineRule="auto"/>
              <w:rPr>
                <w:rFonts w:ascii="Verdana" w:hAnsi="Verdana" w:cs="Times New Roman"/>
                <w:lang w:eastAsia="en-US"/>
              </w:rPr>
            </w:pPr>
          </w:p>
        </w:tc>
      </w:tr>
      <w:tr w:rsidR="000A718D" w:rsidRPr="003F51C2" w:rsidTr="00C74C57">
        <w:trPr>
          <w:trHeight w:val="227"/>
        </w:trPr>
        <w:tc>
          <w:tcPr>
            <w:tcW w:w="89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A718D" w:rsidRPr="00C74C57" w:rsidRDefault="000A718D" w:rsidP="00C74C57">
            <w:pPr>
              <w:spacing w:line="276" w:lineRule="auto"/>
              <w:rPr>
                <w:rFonts w:ascii="Verdana" w:hAnsi="Verdana" w:cs="Times New Roman"/>
                <w:lang w:eastAsia="en-US"/>
              </w:rPr>
            </w:pPr>
            <w:r w:rsidRPr="00C74C57">
              <w:rPr>
                <w:rFonts w:ascii="Verdana" w:hAnsi="Verdana" w:cs="Times New Roman"/>
                <w:lang w:eastAsia="en-US"/>
              </w:rPr>
              <w:t>%</w:t>
            </w:r>
          </w:p>
        </w:tc>
      </w:tr>
      <w:tr w:rsidR="000A718D" w:rsidRPr="003F51C2" w:rsidTr="00C74C57">
        <w:trPr>
          <w:trHeight w:val="454"/>
        </w:trPr>
        <w:tc>
          <w:tcPr>
            <w:tcW w:w="89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718D" w:rsidRPr="00C74C57" w:rsidRDefault="000A718D" w:rsidP="00C74C57">
            <w:pPr>
              <w:spacing w:line="276" w:lineRule="auto"/>
              <w:rPr>
                <w:rFonts w:ascii="Verdana" w:hAnsi="Verdana" w:cs="Times New Roman"/>
                <w:lang w:eastAsia="en-US"/>
              </w:rPr>
            </w:pPr>
          </w:p>
        </w:tc>
      </w:tr>
      <w:tr w:rsidR="000A718D" w:rsidRPr="003F51C2" w:rsidTr="00C74C57">
        <w:trPr>
          <w:trHeight w:val="227"/>
        </w:trPr>
        <w:tc>
          <w:tcPr>
            <w:tcW w:w="89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A718D" w:rsidRPr="00C74C57" w:rsidRDefault="000A718D" w:rsidP="00C74C57">
            <w:pPr>
              <w:spacing w:line="276" w:lineRule="auto"/>
              <w:rPr>
                <w:rFonts w:ascii="Verdana" w:hAnsi="Verdana" w:cs="Times New Roman"/>
                <w:lang w:eastAsia="en-US"/>
              </w:rPr>
            </w:pPr>
            <w:r w:rsidRPr="00C74C57">
              <w:rPr>
                <w:rFonts w:ascii="Verdana" w:hAnsi="Verdana" w:cs="Times New Roman"/>
                <w:lang w:eastAsia="en-US"/>
              </w:rPr>
              <w:t>%</w:t>
            </w:r>
          </w:p>
        </w:tc>
      </w:tr>
    </w:tbl>
    <w:p w:rsidR="000A718D" w:rsidRPr="003F51C2" w:rsidRDefault="000A718D" w:rsidP="000A718D">
      <w:pPr>
        <w:rPr>
          <w:rFonts w:ascii="Verdana" w:hAnsi="Verdana"/>
        </w:rPr>
      </w:pPr>
    </w:p>
    <w:p w:rsidR="000A718D" w:rsidRPr="003F51C2" w:rsidRDefault="000A718D" w:rsidP="000A718D">
      <w:pPr>
        <w:pStyle w:val="Paragrafoelenco"/>
        <w:numPr>
          <w:ilvl w:val="0"/>
          <w:numId w:val="7"/>
        </w:numPr>
        <w:spacing w:after="0"/>
        <w:contextualSpacing w:val="0"/>
        <w:jc w:val="both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 xml:space="preserve">mandante di raggruppamento temporaneo di concorrenti ai sensi degli artt. 45, comma 2, lett. d) e 48 del </w:t>
      </w:r>
      <w:proofErr w:type="spellStart"/>
      <w:r w:rsidRPr="003F51C2">
        <w:rPr>
          <w:rFonts w:ascii="Verdana" w:hAnsi="Verdana"/>
          <w:b/>
          <w:sz w:val="20"/>
          <w:szCs w:val="20"/>
        </w:rPr>
        <w:t>D.Lgs.</w:t>
      </w:r>
      <w:proofErr w:type="spellEnd"/>
      <w:r w:rsidRPr="003F51C2">
        <w:rPr>
          <w:rFonts w:ascii="Verdana" w:hAnsi="Verdana"/>
          <w:b/>
          <w:sz w:val="20"/>
          <w:szCs w:val="20"/>
        </w:rPr>
        <w:t xml:space="preserve"> 50/2016 con la seguente quota percentuale di partecipazione al raggruppamento: %  dell’appalto  (</w:t>
      </w:r>
      <w:r w:rsidRPr="003F51C2">
        <w:rPr>
          <w:rFonts w:ascii="Verdana" w:hAnsi="Verdana"/>
          <w:i/>
          <w:sz w:val="20"/>
          <w:szCs w:val="20"/>
        </w:rPr>
        <w:t>se  del  caso, indicare distintamente per ciascuna categoria dell’appalto altresì la percentuale di esecuzione a carico di ciascuna impresa</w:t>
      </w:r>
      <w:r w:rsidRPr="003F51C2">
        <w:rPr>
          <w:rFonts w:ascii="Verdana" w:hAnsi="Verdana"/>
          <w:sz w:val="20"/>
          <w:szCs w:val="20"/>
        </w:rPr>
        <w:t>)</w:t>
      </w:r>
    </w:p>
    <w:p w:rsidR="000A718D" w:rsidRPr="003F51C2" w:rsidRDefault="000A718D" w:rsidP="000A718D">
      <w:pPr>
        <w:pStyle w:val="Paragrafoelenco"/>
        <w:spacing w:after="0"/>
        <w:contextualSpacing w:val="0"/>
        <w:rPr>
          <w:rFonts w:ascii="Verdana" w:hAnsi="Verdana"/>
          <w:i/>
          <w:sz w:val="20"/>
          <w:szCs w:val="20"/>
        </w:rPr>
      </w:pPr>
      <w:r w:rsidRPr="003F51C2">
        <w:rPr>
          <w:rFonts w:ascii="Verdana" w:hAnsi="Verdana"/>
          <w:i/>
          <w:sz w:val="20"/>
          <w:szCs w:val="20"/>
        </w:rPr>
        <w:t>indicare l’impresa mandataria, le eventuali ulteriori imprese mandanti nonché le quote percentuali di partecipazione delle imprese citate al raggruppamento:</w:t>
      </w:r>
    </w:p>
    <w:tbl>
      <w:tblPr>
        <w:tblW w:w="0" w:type="auto"/>
        <w:tblInd w:w="704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8924"/>
      </w:tblGrid>
      <w:tr w:rsidR="000A718D" w:rsidRPr="003F51C2" w:rsidTr="00C74C57">
        <w:trPr>
          <w:trHeight w:val="454"/>
        </w:trPr>
        <w:tc>
          <w:tcPr>
            <w:tcW w:w="8924" w:type="dxa"/>
            <w:tcBorders>
              <w:bottom w:val="single" w:sz="4" w:space="0" w:color="auto"/>
            </w:tcBorders>
            <w:shd w:val="clear" w:color="auto" w:fill="auto"/>
          </w:tcPr>
          <w:p w:rsidR="000A718D" w:rsidRPr="00C74C57" w:rsidRDefault="000A718D" w:rsidP="00C74C57">
            <w:pPr>
              <w:spacing w:line="276" w:lineRule="auto"/>
              <w:rPr>
                <w:rFonts w:ascii="Verdana" w:hAnsi="Verdana" w:cs="Times New Roman"/>
                <w:lang w:eastAsia="en-US"/>
              </w:rPr>
            </w:pPr>
          </w:p>
        </w:tc>
      </w:tr>
      <w:tr w:rsidR="000A718D" w:rsidRPr="003F51C2" w:rsidTr="00C74C57">
        <w:trPr>
          <w:trHeight w:val="227"/>
        </w:trPr>
        <w:tc>
          <w:tcPr>
            <w:tcW w:w="89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A718D" w:rsidRPr="00C74C57" w:rsidRDefault="000A718D" w:rsidP="00C74C57">
            <w:pPr>
              <w:spacing w:line="276" w:lineRule="auto"/>
              <w:rPr>
                <w:rFonts w:ascii="Verdana" w:hAnsi="Verdana" w:cs="Times New Roman"/>
                <w:lang w:eastAsia="en-US"/>
              </w:rPr>
            </w:pPr>
            <w:r w:rsidRPr="00C74C57">
              <w:rPr>
                <w:rFonts w:ascii="Verdana" w:hAnsi="Verdana" w:cs="Times New Roman"/>
                <w:lang w:eastAsia="en-US"/>
              </w:rPr>
              <w:t>%</w:t>
            </w:r>
          </w:p>
        </w:tc>
      </w:tr>
      <w:tr w:rsidR="000A718D" w:rsidRPr="003F51C2" w:rsidTr="00C74C57">
        <w:trPr>
          <w:trHeight w:val="454"/>
        </w:trPr>
        <w:tc>
          <w:tcPr>
            <w:tcW w:w="89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718D" w:rsidRPr="00C74C57" w:rsidRDefault="000A718D" w:rsidP="00C74C57">
            <w:pPr>
              <w:spacing w:line="276" w:lineRule="auto"/>
              <w:rPr>
                <w:rFonts w:ascii="Verdana" w:hAnsi="Verdana" w:cs="Times New Roman"/>
                <w:lang w:eastAsia="en-US"/>
              </w:rPr>
            </w:pPr>
          </w:p>
        </w:tc>
      </w:tr>
      <w:tr w:rsidR="000A718D" w:rsidRPr="003F51C2" w:rsidTr="00C74C57">
        <w:trPr>
          <w:trHeight w:val="227"/>
        </w:trPr>
        <w:tc>
          <w:tcPr>
            <w:tcW w:w="89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A718D" w:rsidRPr="00C74C57" w:rsidRDefault="000A718D" w:rsidP="00C74C57">
            <w:pPr>
              <w:spacing w:line="276" w:lineRule="auto"/>
              <w:rPr>
                <w:rFonts w:ascii="Verdana" w:hAnsi="Verdana" w:cs="Times New Roman"/>
                <w:lang w:eastAsia="en-US"/>
              </w:rPr>
            </w:pPr>
            <w:r w:rsidRPr="00C74C57">
              <w:rPr>
                <w:rFonts w:ascii="Verdana" w:hAnsi="Verdana" w:cs="Times New Roman"/>
                <w:lang w:eastAsia="en-US"/>
              </w:rPr>
              <w:t>%</w:t>
            </w:r>
          </w:p>
        </w:tc>
      </w:tr>
      <w:tr w:rsidR="000A718D" w:rsidRPr="003F51C2" w:rsidTr="00C74C57">
        <w:trPr>
          <w:trHeight w:val="454"/>
        </w:trPr>
        <w:tc>
          <w:tcPr>
            <w:tcW w:w="89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718D" w:rsidRPr="00C74C57" w:rsidRDefault="000A718D" w:rsidP="00C74C57">
            <w:pPr>
              <w:spacing w:line="276" w:lineRule="auto"/>
              <w:rPr>
                <w:rFonts w:ascii="Verdana" w:hAnsi="Verdana" w:cs="Times New Roman"/>
                <w:lang w:eastAsia="en-US"/>
              </w:rPr>
            </w:pPr>
          </w:p>
        </w:tc>
      </w:tr>
      <w:tr w:rsidR="000A718D" w:rsidRPr="003F51C2" w:rsidTr="00C74C57">
        <w:trPr>
          <w:trHeight w:val="227"/>
        </w:trPr>
        <w:tc>
          <w:tcPr>
            <w:tcW w:w="89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A718D" w:rsidRPr="00C74C57" w:rsidRDefault="000A718D" w:rsidP="00C74C57">
            <w:pPr>
              <w:spacing w:line="276" w:lineRule="auto"/>
              <w:rPr>
                <w:rFonts w:ascii="Verdana" w:hAnsi="Verdana" w:cs="Times New Roman"/>
                <w:lang w:eastAsia="en-US"/>
              </w:rPr>
            </w:pPr>
            <w:r w:rsidRPr="00C74C57">
              <w:rPr>
                <w:rFonts w:ascii="Verdana" w:hAnsi="Verdana" w:cs="Times New Roman"/>
                <w:lang w:eastAsia="en-US"/>
              </w:rPr>
              <w:t>%</w:t>
            </w:r>
          </w:p>
        </w:tc>
      </w:tr>
    </w:tbl>
    <w:p w:rsidR="000A718D" w:rsidRPr="003F51C2" w:rsidRDefault="000A718D" w:rsidP="000A718D">
      <w:pPr>
        <w:rPr>
          <w:rFonts w:ascii="Verdana" w:hAnsi="Verdana"/>
        </w:rPr>
      </w:pPr>
    </w:p>
    <w:p w:rsidR="000A718D" w:rsidRPr="003F51C2" w:rsidRDefault="000A718D" w:rsidP="000A718D">
      <w:pPr>
        <w:pStyle w:val="Paragrafoelenco"/>
        <w:numPr>
          <w:ilvl w:val="0"/>
          <w:numId w:val="7"/>
        </w:numPr>
        <w:spacing w:after="0"/>
        <w:contextualSpacing w:val="0"/>
        <w:jc w:val="both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 xml:space="preserve">mandataria (capogruppo) di consorzio ordinario di concorrenti ai sensi degli artt. 45, comma 2, lett. e) e 48 del D.Lgs.50/2016 con la seguente quota percentuale di partecipazione al raggruppamento: % dell’appalto </w:t>
      </w:r>
      <w:r w:rsidRPr="003F51C2">
        <w:rPr>
          <w:rFonts w:ascii="Verdana" w:hAnsi="Verdana"/>
          <w:sz w:val="20"/>
          <w:szCs w:val="20"/>
        </w:rPr>
        <w:t>(</w:t>
      </w:r>
      <w:r w:rsidRPr="003F51C2">
        <w:rPr>
          <w:rFonts w:ascii="Verdana" w:hAnsi="Verdana"/>
          <w:i/>
          <w:sz w:val="20"/>
          <w:szCs w:val="20"/>
        </w:rPr>
        <w:t>se del caso, indicare distintamente per ciascuna categoria dell’appalto altresì la percentuale di esecuzione a carico di ciascuna impresa</w:t>
      </w:r>
      <w:r w:rsidRPr="003F51C2">
        <w:rPr>
          <w:rFonts w:ascii="Verdana" w:hAnsi="Verdana"/>
          <w:sz w:val="20"/>
          <w:szCs w:val="20"/>
        </w:rPr>
        <w:t>)</w:t>
      </w:r>
    </w:p>
    <w:p w:rsidR="000A718D" w:rsidRPr="003F51C2" w:rsidRDefault="000A718D" w:rsidP="000A718D">
      <w:pPr>
        <w:pStyle w:val="Paragrafoelenco"/>
        <w:spacing w:after="0"/>
        <w:contextualSpacing w:val="0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i/>
          <w:sz w:val="20"/>
          <w:szCs w:val="20"/>
        </w:rPr>
        <w:t>indicare le imprese mandati nonché le quote percentuali di partecipazione delle medesime al consorzio</w:t>
      </w:r>
      <w:r w:rsidRPr="003F51C2">
        <w:rPr>
          <w:rFonts w:ascii="Verdana" w:hAnsi="Verdana"/>
          <w:sz w:val="20"/>
          <w:szCs w:val="20"/>
        </w:rPr>
        <w:t>:</w:t>
      </w:r>
    </w:p>
    <w:tbl>
      <w:tblPr>
        <w:tblW w:w="0" w:type="auto"/>
        <w:tblInd w:w="704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8924"/>
      </w:tblGrid>
      <w:tr w:rsidR="000A718D" w:rsidRPr="003F51C2" w:rsidTr="00C74C57">
        <w:trPr>
          <w:trHeight w:val="454"/>
        </w:trPr>
        <w:tc>
          <w:tcPr>
            <w:tcW w:w="8924" w:type="dxa"/>
            <w:tcBorders>
              <w:bottom w:val="single" w:sz="4" w:space="0" w:color="auto"/>
            </w:tcBorders>
            <w:shd w:val="clear" w:color="auto" w:fill="auto"/>
          </w:tcPr>
          <w:p w:rsidR="000A718D" w:rsidRPr="00C74C57" w:rsidRDefault="000A718D" w:rsidP="00C74C57">
            <w:pPr>
              <w:spacing w:line="276" w:lineRule="auto"/>
              <w:rPr>
                <w:rFonts w:ascii="Verdana" w:hAnsi="Verdana" w:cs="Times New Roman"/>
                <w:lang w:eastAsia="en-US"/>
              </w:rPr>
            </w:pPr>
          </w:p>
        </w:tc>
      </w:tr>
      <w:tr w:rsidR="000A718D" w:rsidRPr="003F51C2" w:rsidTr="00C74C57">
        <w:trPr>
          <w:trHeight w:val="227"/>
        </w:trPr>
        <w:tc>
          <w:tcPr>
            <w:tcW w:w="89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A718D" w:rsidRPr="00C74C57" w:rsidRDefault="000A718D" w:rsidP="00C74C57">
            <w:pPr>
              <w:spacing w:line="276" w:lineRule="auto"/>
              <w:rPr>
                <w:rFonts w:ascii="Verdana" w:hAnsi="Verdana" w:cs="Times New Roman"/>
                <w:lang w:eastAsia="en-US"/>
              </w:rPr>
            </w:pPr>
            <w:r w:rsidRPr="00C74C57">
              <w:rPr>
                <w:rFonts w:ascii="Verdana" w:hAnsi="Verdana" w:cs="Times New Roman"/>
                <w:lang w:eastAsia="en-US"/>
              </w:rPr>
              <w:t>%</w:t>
            </w:r>
          </w:p>
        </w:tc>
      </w:tr>
      <w:tr w:rsidR="000A718D" w:rsidRPr="003F51C2" w:rsidTr="00C74C57">
        <w:trPr>
          <w:trHeight w:val="454"/>
        </w:trPr>
        <w:tc>
          <w:tcPr>
            <w:tcW w:w="89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718D" w:rsidRPr="00C74C57" w:rsidRDefault="000A718D" w:rsidP="00C74C57">
            <w:pPr>
              <w:spacing w:line="276" w:lineRule="auto"/>
              <w:rPr>
                <w:rFonts w:ascii="Verdana" w:hAnsi="Verdana" w:cs="Times New Roman"/>
                <w:lang w:eastAsia="en-US"/>
              </w:rPr>
            </w:pPr>
          </w:p>
        </w:tc>
      </w:tr>
      <w:tr w:rsidR="000A718D" w:rsidRPr="003F51C2" w:rsidTr="00C74C57">
        <w:trPr>
          <w:trHeight w:val="227"/>
        </w:trPr>
        <w:tc>
          <w:tcPr>
            <w:tcW w:w="89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A718D" w:rsidRPr="00C74C57" w:rsidRDefault="000A718D" w:rsidP="00C74C57">
            <w:pPr>
              <w:spacing w:line="276" w:lineRule="auto"/>
              <w:rPr>
                <w:rFonts w:ascii="Verdana" w:hAnsi="Verdana" w:cs="Times New Roman"/>
                <w:lang w:eastAsia="en-US"/>
              </w:rPr>
            </w:pPr>
            <w:r w:rsidRPr="00C74C57">
              <w:rPr>
                <w:rFonts w:ascii="Verdana" w:hAnsi="Verdana" w:cs="Times New Roman"/>
                <w:lang w:eastAsia="en-US"/>
              </w:rPr>
              <w:t>%</w:t>
            </w:r>
          </w:p>
        </w:tc>
      </w:tr>
      <w:tr w:rsidR="000A718D" w:rsidRPr="003F51C2" w:rsidTr="00C74C57">
        <w:trPr>
          <w:trHeight w:val="454"/>
        </w:trPr>
        <w:tc>
          <w:tcPr>
            <w:tcW w:w="89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718D" w:rsidRPr="00C74C57" w:rsidRDefault="000A718D" w:rsidP="00C74C57">
            <w:pPr>
              <w:spacing w:line="276" w:lineRule="auto"/>
              <w:rPr>
                <w:rFonts w:ascii="Verdana" w:hAnsi="Verdana" w:cs="Times New Roman"/>
                <w:lang w:eastAsia="en-US"/>
              </w:rPr>
            </w:pPr>
          </w:p>
        </w:tc>
      </w:tr>
      <w:tr w:rsidR="000A718D" w:rsidRPr="003F51C2" w:rsidTr="00C74C57">
        <w:trPr>
          <w:trHeight w:val="227"/>
        </w:trPr>
        <w:tc>
          <w:tcPr>
            <w:tcW w:w="89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A718D" w:rsidRPr="00C74C57" w:rsidRDefault="000A718D" w:rsidP="00C74C57">
            <w:pPr>
              <w:spacing w:line="276" w:lineRule="auto"/>
              <w:rPr>
                <w:rFonts w:ascii="Verdana" w:hAnsi="Verdana" w:cs="Times New Roman"/>
                <w:lang w:eastAsia="en-US"/>
              </w:rPr>
            </w:pPr>
            <w:r w:rsidRPr="00C74C57">
              <w:rPr>
                <w:rFonts w:ascii="Verdana" w:hAnsi="Verdana" w:cs="Times New Roman"/>
                <w:lang w:eastAsia="en-US"/>
              </w:rPr>
              <w:t>%</w:t>
            </w:r>
          </w:p>
        </w:tc>
      </w:tr>
    </w:tbl>
    <w:p w:rsidR="000A718D" w:rsidRPr="003F51C2" w:rsidRDefault="000A718D" w:rsidP="000A718D">
      <w:pPr>
        <w:rPr>
          <w:rFonts w:ascii="Verdana" w:hAnsi="Verdana"/>
        </w:rPr>
      </w:pPr>
    </w:p>
    <w:p w:rsidR="000A718D" w:rsidRPr="003F51C2" w:rsidRDefault="000A718D" w:rsidP="000A718D">
      <w:pPr>
        <w:pStyle w:val="Paragrafoelenco"/>
        <w:numPr>
          <w:ilvl w:val="0"/>
          <w:numId w:val="7"/>
        </w:numPr>
        <w:spacing w:after="0"/>
        <w:contextualSpacing w:val="0"/>
        <w:jc w:val="both"/>
        <w:rPr>
          <w:rFonts w:ascii="Verdana" w:hAnsi="Verdana"/>
          <w:sz w:val="20"/>
          <w:szCs w:val="20"/>
        </w:rPr>
      </w:pPr>
      <w:r w:rsidRPr="003F51C2">
        <w:rPr>
          <w:rFonts w:ascii="Verdana" w:hAnsi="Verdana"/>
          <w:b/>
          <w:sz w:val="20"/>
          <w:szCs w:val="20"/>
        </w:rPr>
        <w:t xml:space="preserve">mandante di consorzio ordinario di concorrenti ai sensi degli artt. 45, comma 2, lett. e) e 48 del </w:t>
      </w:r>
      <w:proofErr w:type="spellStart"/>
      <w:r w:rsidRPr="003F51C2">
        <w:rPr>
          <w:rFonts w:ascii="Verdana" w:hAnsi="Verdana"/>
          <w:b/>
          <w:sz w:val="20"/>
          <w:szCs w:val="20"/>
        </w:rPr>
        <w:t>D.Lgs.</w:t>
      </w:r>
      <w:proofErr w:type="spellEnd"/>
      <w:r w:rsidRPr="003F51C2">
        <w:rPr>
          <w:rFonts w:ascii="Verdana" w:hAnsi="Verdana"/>
          <w:b/>
          <w:sz w:val="20"/>
          <w:szCs w:val="20"/>
        </w:rPr>
        <w:t xml:space="preserve"> 50/2016 con la seguente quota percentuale di partecipazione al raggruppamento:</w:t>
      </w:r>
      <w:r>
        <w:rPr>
          <w:rFonts w:ascii="Verdana" w:hAnsi="Verdana"/>
          <w:b/>
          <w:sz w:val="20"/>
          <w:szCs w:val="20"/>
        </w:rPr>
        <w:t xml:space="preserve"> </w:t>
      </w:r>
      <w:r w:rsidRPr="003F51C2">
        <w:rPr>
          <w:rFonts w:ascii="Verdana" w:hAnsi="Verdana"/>
          <w:b/>
          <w:sz w:val="20"/>
          <w:szCs w:val="20"/>
        </w:rPr>
        <w:t xml:space="preserve">% dell’appalto </w:t>
      </w:r>
      <w:r w:rsidRPr="003F51C2">
        <w:rPr>
          <w:rFonts w:ascii="Verdana" w:hAnsi="Verdana"/>
          <w:sz w:val="20"/>
          <w:szCs w:val="20"/>
        </w:rPr>
        <w:t>(</w:t>
      </w:r>
      <w:r w:rsidRPr="003F51C2">
        <w:rPr>
          <w:rFonts w:ascii="Verdana" w:hAnsi="Verdana"/>
          <w:i/>
          <w:sz w:val="20"/>
          <w:szCs w:val="20"/>
        </w:rPr>
        <w:t xml:space="preserve">se del caso, indicare </w:t>
      </w:r>
      <w:r w:rsidRPr="003F51C2">
        <w:rPr>
          <w:rFonts w:ascii="Verdana" w:hAnsi="Verdana"/>
          <w:i/>
          <w:sz w:val="20"/>
          <w:szCs w:val="20"/>
        </w:rPr>
        <w:lastRenderedPageBreak/>
        <w:t>distintamente per ciascuna categoria dell’appalto altresì la percentuale di esecuzione a carico di ciascuna impresa</w:t>
      </w:r>
      <w:r w:rsidRPr="003F51C2">
        <w:rPr>
          <w:rFonts w:ascii="Verdana" w:hAnsi="Verdana"/>
          <w:sz w:val="20"/>
          <w:szCs w:val="20"/>
        </w:rPr>
        <w:t>)</w:t>
      </w:r>
    </w:p>
    <w:p w:rsidR="000A718D" w:rsidRPr="003F51C2" w:rsidRDefault="000A718D" w:rsidP="000A718D">
      <w:pPr>
        <w:pStyle w:val="Paragrafoelenco"/>
        <w:spacing w:after="0"/>
        <w:contextualSpacing w:val="0"/>
        <w:rPr>
          <w:rFonts w:ascii="Verdana" w:hAnsi="Verdana"/>
          <w:i/>
          <w:sz w:val="20"/>
          <w:szCs w:val="20"/>
        </w:rPr>
      </w:pPr>
      <w:r w:rsidRPr="003F51C2">
        <w:rPr>
          <w:rFonts w:ascii="Verdana" w:hAnsi="Verdana"/>
          <w:i/>
          <w:sz w:val="20"/>
          <w:szCs w:val="20"/>
        </w:rPr>
        <w:t>indicare l’impresa mandataria, le eventuali ulteriori imprese mandanti nonché le quote percentuali di partecipazione delle imprese citate al consorzio:</w:t>
      </w:r>
    </w:p>
    <w:tbl>
      <w:tblPr>
        <w:tblW w:w="0" w:type="auto"/>
        <w:tblInd w:w="704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8924"/>
      </w:tblGrid>
      <w:tr w:rsidR="000A718D" w:rsidRPr="003F51C2" w:rsidTr="00C74C57">
        <w:trPr>
          <w:trHeight w:val="454"/>
        </w:trPr>
        <w:tc>
          <w:tcPr>
            <w:tcW w:w="8924" w:type="dxa"/>
            <w:tcBorders>
              <w:bottom w:val="single" w:sz="4" w:space="0" w:color="auto"/>
            </w:tcBorders>
            <w:shd w:val="clear" w:color="auto" w:fill="auto"/>
          </w:tcPr>
          <w:p w:rsidR="000A718D" w:rsidRPr="00C74C57" w:rsidRDefault="000A718D" w:rsidP="00C74C57">
            <w:pPr>
              <w:spacing w:line="276" w:lineRule="auto"/>
              <w:rPr>
                <w:rFonts w:ascii="Verdana" w:hAnsi="Verdana" w:cs="Times New Roman"/>
                <w:lang w:eastAsia="en-US"/>
              </w:rPr>
            </w:pPr>
          </w:p>
        </w:tc>
      </w:tr>
      <w:tr w:rsidR="000A718D" w:rsidRPr="003F51C2" w:rsidTr="00C74C57">
        <w:trPr>
          <w:trHeight w:val="227"/>
        </w:trPr>
        <w:tc>
          <w:tcPr>
            <w:tcW w:w="89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A718D" w:rsidRPr="00C74C57" w:rsidRDefault="000A718D" w:rsidP="00C74C57">
            <w:pPr>
              <w:spacing w:line="276" w:lineRule="auto"/>
              <w:rPr>
                <w:rFonts w:ascii="Verdana" w:hAnsi="Verdana" w:cs="Times New Roman"/>
                <w:lang w:eastAsia="en-US"/>
              </w:rPr>
            </w:pPr>
            <w:r w:rsidRPr="00C74C57">
              <w:rPr>
                <w:rFonts w:ascii="Verdana" w:hAnsi="Verdana" w:cs="Times New Roman"/>
                <w:lang w:eastAsia="en-US"/>
              </w:rPr>
              <w:t>%</w:t>
            </w:r>
          </w:p>
        </w:tc>
      </w:tr>
      <w:tr w:rsidR="000A718D" w:rsidRPr="003F51C2" w:rsidTr="00C74C57">
        <w:trPr>
          <w:trHeight w:val="454"/>
        </w:trPr>
        <w:tc>
          <w:tcPr>
            <w:tcW w:w="89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718D" w:rsidRPr="00C74C57" w:rsidRDefault="000A718D" w:rsidP="00C74C57">
            <w:pPr>
              <w:spacing w:line="276" w:lineRule="auto"/>
              <w:rPr>
                <w:rFonts w:ascii="Verdana" w:hAnsi="Verdana" w:cs="Times New Roman"/>
                <w:lang w:eastAsia="en-US"/>
              </w:rPr>
            </w:pPr>
          </w:p>
        </w:tc>
      </w:tr>
      <w:tr w:rsidR="000A718D" w:rsidRPr="003F51C2" w:rsidTr="00C74C57">
        <w:trPr>
          <w:trHeight w:val="227"/>
        </w:trPr>
        <w:tc>
          <w:tcPr>
            <w:tcW w:w="89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A718D" w:rsidRPr="00C74C57" w:rsidRDefault="000A718D" w:rsidP="00C74C57">
            <w:pPr>
              <w:spacing w:line="276" w:lineRule="auto"/>
              <w:rPr>
                <w:rFonts w:ascii="Verdana" w:hAnsi="Verdana" w:cs="Times New Roman"/>
                <w:lang w:eastAsia="en-US"/>
              </w:rPr>
            </w:pPr>
            <w:r w:rsidRPr="00C74C57">
              <w:rPr>
                <w:rFonts w:ascii="Verdana" w:hAnsi="Verdana" w:cs="Times New Roman"/>
                <w:lang w:eastAsia="en-US"/>
              </w:rPr>
              <w:t>%</w:t>
            </w:r>
          </w:p>
        </w:tc>
      </w:tr>
      <w:tr w:rsidR="000A718D" w:rsidRPr="003F51C2" w:rsidTr="00C74C57">
        <w:trPr>
          <w:trHeight w:val="454"/>
        </w:trPr>
        <w:tc>
          <w:tcPr>
            <w:tcW w:w="89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718D" w:rsidRPr="00C74C57" w:rsidRDefault="000A718D" w:rsidP="00C74C57">
            <w:pPr>
              <w:spacing w:line="276" w:lineRule="auto"/>
              <w:rPr>
                <w:rFonts w:ascii="Verdana" w:hAnsi="Verdana" w:cs="Times New Roman"/>
                <w:lang w:eastAsia="en-US"/>
              </w:rPr>
            </w:pPr>
          </w:p>
        </w:tc>
      </w:tr>
      <w:tr w:rsidR="000A718D" w:rsidRPr="003F51C2" w:rsidTr="00C74C57">
        <w:trPr>
          <w:trHeight w:val="227"/>
        </w:trPr>
        <w:tc>
          <w:tcPr>
            <w:tcW w:w="89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A718D" w:rsidRPr="00C74C57" w:rsidRDefault="000A718D" w:rsidP="00C74C57">
            <w:pPr>
              <w:spacing w:line="276" w:lineRule="auto"/>
              <w:rPr>
                <w:rFonts w:ascii="Verdana" w:hAnsi="Verdana" w:cs="Times New Roman"/>
                <w:lang w:eastAsia="en-US"/>
              </w:rPr>
            </w:pPr>
            <w:r w:rsidRPr="00C74C57">
              <w:rPr>
                <w:rFonts w:ascii="Verdana" w:hAnsi="Verdana" w:cs="Times New Roman"/>
                <w:lang w:eastAsia="en-US"/>
              </w:rPr>
              <w:t>%</w:t>
            </w:r>
          </w:p>
        </w:tc>
      </w:tr>
    </w:tbl>
    <w:p w:rsidR="00C74C57" w:rsidRDefault="00C74C57">
      <w:pPr>
        <w:spacing w:line="127" w:lineRule="exact"/>
        <w:rPr>
          <w:rFonts w:ascii="Times New Roman" w:eastAsia="Times New Roman" w:hAnsi="Times New Roman"/>
        </w:rPr>
      </w:pPr>
    </w:p>
    <w:p w:rsidR="00EE2E03" w:rsidRDefault="00EE2E03" w:rsidP="000A718D">
      <w:pPr>
        <w:spacing w:line="276" w:lineRule="auto"/>
        <w:ind w:right="-6"/>
        <w:jc w:val="center"/>
        <w:rPr>
          <w:rFonts w:ascii="Verdana" w:eastAsia="Times New Roman" w:hAnsi="Verdana"/>
          <w:b/>
        </w:rPr>
      </w:pPr>
    </w:p>
    <w:p w:rsidR="00EE2E03" w:rsidRPr="00EE2E03" w:rsidRDefault="00EE2E03" w:rsidP="00EE2E03">
      <w:pPr>
        <w:spacing w:line="276" w:lineRule="auto"/>
        <w:ind w:right="-6"/>
        <w:jc w:val="both"/>
        <w:rPr>
          <w:rFonts w:ascii="Verdana" w:eastAsia="Times New Roman" w:hAnsi="Verdana"/>
        </w:rPr>
      </w:pPr>
      <w:r w:rsidRPr="00EE2E03">
        <w:rPr>
          <w:rFonts w:ascii="Verdana" w:eastAsia="Times New Roman" w:hAnsi="Verdana"/>
        </w:rPr>
        <w:t>ai sensi degli articoli 46 e 47 del D.P.R. 28 dicembre 2000, n. 445 consapevole delle sanzioni penali previste dall’articolo 76 del medesimo D.P.R. 445/2000 per le ipotesi di falsità in atti e dichiarazioni mendaci ivi indicate</w:t>
      </w:r>
      <w:r>
        <w:rPr>
          <w:rFonts w:ascii="Verdana" w:eastAsia="Times New Roman" w:hAnsi="Verdana"/>
        </w:rPr>
        <w:t>;</w:t>
      </w:r>
    </w:p>
    <w:p w:rsidR="00EE2E03" w:rsidRDefault="00EE2E03" w:rsidP="000A718D">
      <w:pPr>
        <w:spacing w:line="276" w:lineRule="auto"/>
        <w:ind w:right="-6"/>
        <w:jc w:val="center"/>
        <w:rPr>
          <w:rFonts w:ascii="Verdana" w:eastAsia="Times New Roman" w:hAnsi="Verdana"/>
          <w:b/>
        </w:rPr>
      </w:pPr>
    </w:p>
    <w:p w:rsidR="00C74C57" w:rsidRPr="000A718D" w:rsidRDefault="00C74C57" w:rsidP="000A718D">
      <w:pPr>
        <w:spacing w:line="276" w:lineRule="auto"/>
        <w:ind w:right="-6"/>
        <w:jc w:val="center"/>
        <w:rPr>
          <w:rFonts w:ascii="Verdana" w:eastAsia="Times New Roman" w:hAnsi="Verdana"/>
          <w:b/>
        </w:rPr>
      </w:pPr>
      <w:r w:rsidRPr="000A718D">
        <w:rPr>
          <w:rFonts w:ascii="Verdana" w:eastAsia="Times New Roman" w:hAnsi="Verdana"/>
          <w:b/>
        </w:rPr>
        <w:t>DICHIARA</w:t>
      </w:r>
      <w:r w:rsidR="000A718D">
        <w:rPr>
          <w:rFonts w:ascii="Verdana" w:eastAsia="Times New Roman" w:hAnsi="Verdana"/>
          <w:b/>
        </w:rPr>
        <w:t>:</w:t>
      </w:r>
    </w:p>
    <w:p w:rsidR="00C74C57" w:rsidRPr="000A718D" w:rsidRDefault="00C74C57" w:rsidP="000A718D">
      <w:pPr>
        <w:spacing w:line="276" w:lineRule="auto"/>
        <w:rPr>
          <w:rFonts w:ascii="Verdana" w:eastAsia="Times New Roman" w:hAnsi="Verdana"/>
        </w:rPr>
      </w:pPr>
    </w:p>
    <w:p w:rsidR="00EE2E03" w:rsidRDefault="00A328B5" w:rsidP="00A328B5">
      <w:pPr>
        <w:spacing w:line="276" w:lineRule="auto"/>
        <w:jc w:val="both"/>
        <w:rPr>
          <w:rFonts w:ascii="Verdana" w:eastAsia="Times New Roman" w:hAnsi="Verdana"/>
        </w:rPr>
      </w:pPr>
      <w:r w:rsidRPr="00A328B5">
        <w:rPr>
          <w:rFonts w:ascii="Verdana" w:eastAsia="Times New Roman" w:hAnsi="Verdana"/>
        </w:rPr>
        <w:t xml:space="preserve">di accettare l’apposita clausola ai sensi dell’art. 204 D. Lgs. n. 152/2006 </w:t>
      </w:r>
      <w:proofErr w:type="spellStart"/>
      <w:r w:rsidRPr="00A328B5">
        <w:rPr>
          <w:rFonts w:ascii="Verdana" w:eastAsia="Times New Roman" w:hAnsi="Verdana"/>
        </w:rPr>
        <w:t>s.m.i.</w:t>
      </w:r>
      <w:proofErr w:type="spellEnd"/>
      <w:r w:rsidRPr="00A328B5">
        <w:rPr>
          <w:rFonts w:ascii="Verdana" w:eastAsia="Times New Roman" w:hAnsi="Verdana"/>
        </w:rPr>
        <w:t xml:space="preserve">, qualora istituito e organizzato, il servizio di gestione integrata dei rifiuti di competenza dell’Autorità d’Ambito (art. 201 D. Lgs. 152/2006 e </w:t>
      </w:r>
      <w:proofErr w:type="spellStart"/>
      <w:r w:rsidRPr="00A328B5">
        <w:rPr>
          <w:rFonts w:ascii="Verdana" w:eastAsia="Times New Roman" w:hAnsi="Verdana"/>
        </w:rPr>
        <w:t>s.m.i.</w:t>
      </w:r>
      <w:proofErr w:type="spellEnd"/>
      <w:r w:rsidRPr="00A328B5">
        <w:rPr>
          <w:rFonts w:ascii="Verdana" w:eastAsia="Times New Roman" w:hAnsi="Verdana"/>
        </w:rPr>
        <w:t>) non appena la stessa sarà pienamente operativa, il contratto può essere sciolto anticipatamente, senza alcuna richiesta di risarcimento, riconoscimento di spese o danno o qualunque tipo di pretesa a favore dell’appaltatore, cioè senza alcun onere a carico dell’Ente, fatta salva la corresponsione del canone maturato per l’esecuzione dei servizi fino alla data di scioglimento in anticipo del contratto</w:t>
      </w:r>
      <w:r>
        <w:rPr>
          <w:rFonts w:ascii="Verdana" w:eastAsia="Times New Roman" w:hAnsi="Verdana"/>
        </w:rPr>
        <w:t>.</w:t>
      </w:r>
    </w:p>
    <w:p w:rsidR="00A328B5" w:rsidRPr="00EE2E03" w:rsidRDefault="00A328B5" w:rsidP="00EE2E03">
      <w:pPr>
        <w:spacing w:line="276" w:lineRule="auto"/>
        <w:rPr>
          <w:rFonts w:ascii="Verdana" w:eastAsia="Times New Roman" w:hAnsi="Verdana"/>
        </w:rPr>
      </w:pPr>
    </w:p>
    <w:p w:rsidR="00C74C57" w:rsidRPr="000A718D" w:rsidRDefault="00C74C57" w:rsidP="000A718D">
      <w:pPr>
        <w:spacing w:line="276" w:lineRule="auto"/>
        <w:ind w:left="7"/>
        <w:rPr>
          <w:rFonts w:ascii="Verdana" w:eastAsia="Times New Roman" w:hAnsi="Verdana"/>
        </w:rPr>
      </w:pPr>
      <w:r w:rsidRPr="000A718D">
        <w:rPr>
          <w:rFonts w:ascii="Verdana" w:eastAsia="Times New Roman" w:hAnsi="Verdana"/>
        </w:rPr>
        <w:t>Letta e confermata la propria dichiarazione, il dichiarante la sottoscrive.</w:t>
      </w:r>
    </w:p>
    <w:p w:rsidR="00C74C57" w:rsidRPr="000A718D" w:rsidRDefault="00C74C57" w:rsidP="000A718D">
      <w:pPr>
        <w:spacing w:line="276" w:lineRule="auto"/>
        <w:rPr>
          <w:rFonts w:ascii="Verdana" w:eastAsia="Times New Roman" w:hAnsi="Verdana"/>
        </w:rPr>
      </w:pPr>
    </w:p>
    <w:p w:rsidR="00C74C57" w:rsidRPr="000A718D" w:rsidRDefault="004230EC" w:rsidP="000A718D">
      <w:pPr>
        <w:spacing w:line="276" w:lineRule="auto"/>
        <w:ind w:left="7"/>
        <w:rPr>
          <w:rFonts w:ascii="Verdana" w:eastAsia="Times New Roman" w:hAnsi="Verdana"/>
        </w:rPr>
      </w:pPr>
      <w:r>
        <w:rPr>
          <w:rFonts w:ascii="Verdana" w:eastAsia="Times New Roman" w:hAnsi="Verdana"/>
        </w:rPr>
        <w:t>Luogo e d</w:t>
      </w:r>
      <w:r w:rsidR="00C74C57" w:rsidRPr="000A718D">
        <w:rPr>
          <w:rFonts w:ascii="Verdana" w:eastAsia="Times New Roman" w:hAnsi="Verdana"/>
        </w:rPr>
        <w:t>ata, ___________________</w:t>
      </w:r>
    </w:p>
    <w:p w:rsidR="00C74C57" w:rsidRPr="000A718D" w:rsidRDefault="00C74C57" w:rsidP="000A718D">
      <w:pPr>
        <w:spacing w:line="276" w:lineRule="auto"/>
        <w:rPr>
          <w:rFonts w:ascii="Verdana" w:eastAsia="Times New Roman" w:hAnsi="Verdana"/>
        </w:rPr>
      </w:pPr>
    </w:p>
    <w:p w:rsidR="00C74C57" w:rsidRPr="000A718D" w:rsidRDefault="00C74C57" w:rsidP="000A718D">
      <w:pPr>
        <w:spacing w:line="276" w:lineRule="auto"/>
        <w:ind w:left="5367"/>
        <w:rPr>
          <w:rFonts w:ascii="Verdana" w:eastAsia="Times New Roman" w:hAnsi="Verdana"/>
        </w:rPr>
      </w:pPr>
      <w:r w:rsidRPr="000A718D">
        <w:rPr>
          <w:rFonts w:ascii="Verdana" w:eastAsia="Times New Roman" w:hAnsi="Verdana"/>
        </w:rPr>
        <w:t>Firma per esteso del dichiarante</w:t>
      </w:r>
    </w:p>
    <w:p w:rsidR="00C74C57" w:rsidRPr="000A718D" w:rsidRDefault="00C74C57" w:rsidP="000A718D">
      <w:pPr>
        <w:spacing w:line="276" w:lineRule="auto"/>
        <w:rPr>
          <w:rFonts w:ascii="Verdana" w:eastAsia="Times New Roman" w:hAnsi="Verdana"/>
        </w:rPr>
      </w:pPr>
    </w:p>
    <w:p w:rsidR="00C74C57" w:rsidRPr="000A718D" w:rsidRDefault="00C74C57" w:rsidP="000A718D">
      <w:pPr>
        <w:spacing w:line="276" w:lineRule="auto"/>
        <w:ind w:left="4947"/>
        <w:rPr>
          <w:rFonts w:ascii="Verdana" w:eastAsia="Times New Roman" w:hAnsi="Verdana"/>
        </w:rPr>
      </w:pPr>
      <w:r w:rsidRPr="000A718D">
        <w:rPr>
          <w:rFonts w:ascii="Verdana" w:eastAsia="Times New Roman" w:hAnsi="Verdana"/>
        </w:rPr>
        <w:t>____________________________________</w:t>
      </w:r>
    </w:p>
    <w:p w:rsidR="00C74C57" w:rsidRPr="000A718D" w:rsidRDefault="00C74C57" w:rsidP="000A718D">
      <w:pPr>
        <w:spacing w:line="276" w:lineRule="auto"/>
        <w:rPr>
          <w:rFonts w:ascii="Verdana" w:eastAsia="Times New Roman" w:hAnsi="Verdana"/>
        </w:rPr>
      </w:pPr>
    </w:p>
    <w:p w:rsidR="00C74C57" w:rsidRPr="000A718D" w:rsidRDefault="00A647E0" w:rsidP="000A718D">
      <w:pPr>
        <w:spacing w:line="276" w:lineRule="auto"/>
        <w:ind w:left="7"/>
        <w:rPr>
          <w:rFonts w:ascii="Verdana" w:eastAsia="Times New Roman" w:hAnsi="Verdana"/>
          <w:b/>
          <w:i/>
        </w:rPr>
      </w:pPr>
      <w:r>
        <w:rPr>
          <w:rFonts w:ascii="Verdana" w:eastAsia="Times New Roman" w:hAnsi="Verdana"/>
          <w:b/>
          <w:i/>
        </w:rPr>
        <w:t>N.B.</w:t>
      </w:r>
      <w:r w:rsidR="00C74C57" w:rsidRPr="000A718D">
        <w:rPr>
          <w:rFonts w:ascii="Verdana" w:eastAsia="Times New Roman" w:hAnsi="Verdana"/>
          <w:i/>
        </w:rPr>
        <w:t>:</w:t>
      </w:r>
      <w:r w:rsidR="00C74C57" w:rsidRPr="000A718D">
        <w:rPr>
          <w:rFonts w:ascii="Verdana" w:eastAsia="Times New Roman" w:hAnsi="Verdana"/>
          <w:b/>
          <w:i/>
        </w:rPr>
        <w:t xml:space="preserve"> Allegare la fotocopia di un documento di riconoscimento, in corso di validità, del sottoscrittore</w:t>
      </w:r>
      <w:r w:rsidR="004230EC">
        <w:rPr>
          <w:rFonts w:ascii="Verdana" w:eastAsia="Times New Roman" w:hAnsi="Verdana"/>
          <w:b/>
          <w:i/>
        </w:rPr>
        <w:t>.</w:t>
      </w:r>
    </w:p>
    <w:sectPr w:rsidR="00C74C57" w:rsidRPr="000A718D">
      <w:pgSz w:w="11900" w:h="16838"/>
      <w:pgMar w:top="1216" w:right="1146" w:bottom="1440" w:left="1133" w:header="0" w:footer="0" w:gutter="0"/>
      <w:cols w:space="0" w:equalWidth="0">
        <w:col w:w="9627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675" w:rsidRDefault="00195675" w:rsidP="001565EE">
      <w:r>
        <w:separator/>
      </w:r>
    </w:p>
  </w:endnote>
  <w:endnote w:type="continuationSeparator" w:id="0">
    <w:p w:rsidR="00195675" w:rsidRDefault="00195675" w:rsidP="00156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675" w:rsidRDefault="00195675" w:rsidP="001565EE">
      <w:r>
        <w:separator/>
      </w:r>
    </w:p>
  </w:footnote>
  <w:footnote w:type="continuationSeparator" w:id="0">
    <w:p w:rsidR="00195675" w:rsidRDefault="00195675" w:rsidP="00156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19495CFE"/>
    <w:lvl w:ilvl="0">
      <w:start w:val="1"/>
      <w:numFmt w:val="bullet"/>
      <w:lvlText w:val="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2AE8944A"/>
    <w:lvl w:ilvl="0">
      <w:start w:val="1"/>
      <w:numFmt w:val="bullet"/>
      <w:lvlText w:val="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625558EC"/>
    <w:lvl w:ilvl="0">
      <w:start w:val="1"/>
      <w:numFmt w:val="bullet"/>
      <w:lvlText w:val="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238E1F28"/>
    <w:lvl w:ilvl="0">
      <w:start w:val="1"/>
      <w:numFmt w:val="bullet"/>
      <w:lvlText w:val="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46E87CCC"/>
    <w:lvl w:ilvl="0">
      <w:start w:val="1"/>
      <w:numFmt w:val="bullet"/>
      <w:lvlText w:val="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5">
    <w:nsid w:val="4C760D1C"/>
    <w:multiLevelType w:val="hybridMultilevel"/>
    <w:tmpl w:val="6076F010"/>
    <w:lvl w:ilvl="0" w:tplc="7D9067F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FA3AC4"/>
    <w:multiLevelType w:val="hybridMultilevel"/>
    <w:tmpl w:val="B3D68AA4"/>
    <w:lvl w:ilvl="0" w:tplc="7D9067F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oNotTrackMoves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5792"/>
    <w:rsid w:val="00054AD1"/>
    <w:rsid w:val="000A718D"/>
    <w:rsid w:val="001565EE"/>
    <w:rsid w:val="00195675"/>
    <w:rsid w:val="004230EC"/>
    <w:rsid w:val="00706A20"/>
    <w:rsid w:val="0095415D"/>
    <w:rsid w:val="009A3BBA"/>
    <w:rsid w:val="009D2A0B"/>
    <w:rsid w:val="00A328B5"/>
    <w:rsid w:val="00A647E0"/>
    <w:rsid w:val="00AE4D3D"/>
    <w:rsid w:val="00C74C57"/>
    <w:rsid w:val="00DD6A8D"/>
    <w:rsid w:val="00DE7D4C"/>
    <w:rsid w:val="00EE2E03"/>
    <w:rsid w:val="00F9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rsid w:val="00F95792"/>
    <w:rPr>
      <w:rFonts w:ascii="Times New Roman" w:eastAsia="Times New Roman" w:hAnsi="Times New Roman" w:cs="Times New Roman"/>
      <w:lang w:val="x-none" w:eastAsia="x-none"/>
    </w:rPr>
  </w:style>
  <w:style w:type="character" w:customStyle="1" w:styleId="TestonotaapidipaginaCarattere">
    <w:name w:val="Testo nota a piè di pagina Carattere"/>
    <w:link w:val="Testonotaapidipagina"/>
    <w:rsid w:val="00F95792"/>
    <w:rPr>
      <w:rFonts w:ascii="Times New Roman" w:eastAsia="Times New Roman" w:hAnsi="Times New Roman" w:cs="Times New Roman"/>
      <w:lang w:val="x-none" w:eastAsia="x-none"/>
    </w:rPr>
  </w:style>
  <w:style w:type="table" w:styleId="Grigliatabella">
    <w:name w:val="Table Grid"/>
    <w:basedOn w:val="Tabellanormale"/>
    <w:uiPriority w:val="39"/>
    <w:rsid w:val="000A718D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A718D"/>
    <w:pPr>
      <w:spacing w:after="200" w:line="276" w:lineRule="auto"/>
      <w:ind w:left="720"/>
      <w:contextualSpacing/>
    </w:pPr>
    <w:rPr>
      <w:rFonts w:cs="Times New Roman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1565E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565EE"/>
  </w:style>
  <w:style w:type="paragraph" w:styleId="Pidipagina">
    <w:name w:val="footer"/>
    <w:basedOn w:val="Normale"/>
    <w:link w:val="PidipaginaCarattere"/>
    <w:uiPriority w:val="99"/>
    <w:unhideWhenUsed/>
    <w:rsid w:val="001565E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565EE"/>
  </w:style>
  <w:style w:type="character" w:styleId="Collegamentoipertestuale">
    <w:name w:val="Hyperlink"/>
    <w:rsid w:val="00706A2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mailto:amministrazione@srrennaprovincia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srr.ennaprovincia@pec.i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piattaforma.asmecomm.it/" TargetMode="External"/><Relationship Id="rId14" Type="http://schemas.openxmlformats.org/officeDocument/2006/relationships/hyperlink" Target="http://www.srrennaprovinci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877</Words>
  <Characters>5004</Characters>
  <Application>Microsoft Office Word</Application>
  <DocSecurity>4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5870</CharactersWithSpaces>
  <SharedDoc>false</SharedDoc>
  <HLinks>
    <vt:vector size="6" baseType="variant">
      <vt:variant>
        <vt:i4>1245192</vt:i4>
      </vt:variant>
      <vt:variant>
        <vt:i4>0</vt:i4>
      </vt:variant>
      <vt:variant>
        <vt:i4>0</vt:i4>
      </vt:variant>
      <vt:variant>
        <vt:i4>5</vt:i4>
      </vt:variant>
      <vt:variant>
        <vt:lpwstr>https://piattaforma.asmecomm.it/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Filippo Vicino</dc:creator>
  <cp:lastModifiedBy>Filippo Vicino</cp:lastModifiedBy>
  <cp:revision>2</cp:revision>
  <dcterms:created xsi:type="dcterms:W3CDTF">2021-02-10T16:19:00Z</dcterms:created>
  <dcterms:modified xsi:type="dcterms:W3CDTF">2021-02-10T16:19:00Z</dcterms:modified>
</cp:coreProperties>
</file>